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478" w:rsidRPr="008B2842" w:rsidRDefault="00EB1478" w:rsidP="00EB1478">
      <w:pPr>
        <w:spacing w:before="72"/>
        <w:ind w:left="2880" w:right="3599"/>
        <w:rPr>
          <w:rFonts w:ascii="Times New Roman" w:hAnsi="Times New Roman" w:cs="Times New Roman"/>
          <w:sz w:val="24"/>
          <w:szCs w:val="24"/>
        </w:rPr>
      </w:pPr>
      <w:r w:rsidRPr="008B2842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8B2842">
        <w:rPr>
          <w:rFonts w:ascii="Times New Roman" w:hAnsi="Times New Roman" w:cs="Times New Roman"/>
          <w:sz w:val="24"/>
          <w:szCs w:val="24"/>
        </w:rPr>
        <w:t>Образац</w:t>
      </w:r>
      <w:proofErr w:type="spellEnd"/>
      <w:r w:rsidRPr="008B2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842">
        <w:rPr>
          <w:rFonts w:ascii="Times New Roman" w:hAnsi="Times New Roman" w:cs="Times New Roman"/>
          <w:sz w:val="24"/>
          <w:szCs w:val="24"/>
        </w:rPr>
        <w:t>компетенција</w:t>
      </w:r>
      <w:proofErr w:type="spellEnd"/>
    </w:p>
    <w:p w:rsidR="00EB1478" w:rsidRPr="008B2842" w:rsidRDefault="00EB1478" w:rsidP="00EB1478">
      <w:pPr>
        <w:spacing w:before="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3904"/>
        <w:gridCol w:w="4999"/>
      </w:tblGrid>
      <w:tr w:rsidR="00EB1478" w:rsidRPr="008B2842" w:rsidTr="00EB1478">
        <w:trPr>
          <w:trHeight w:val="50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1478" w:rsidRPr="008B2842" w:rsidRDefault="00EB1478">
            <w:pPr>
              <w:pStyle w:val="TableParagraph"/>
              <w:spacing w:line="256" w:lineRule="exact"/>
              <w:ind w:right="96"/>
              <w:jc w:val="right"/>
              <w:rPr>
                <w:b/>
                <w:sz w:val="24"/>
                <w:szCs w:val="24"/>
              </w:rPr>
            </w:pPr>
            <w:r w:rsidRPr="008B2842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1478" w:rsidRPr="008B2842" w:rsidRDefault="00EB1478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spellStart"/>
            <w:r w:rsidRPr="008B2842">
              <w:rPr>
                <w:b/>
                <w:sz w:val="24"/>
                <w:szCs w:val="24"/>
              </w:rPr>
              <w:t>Редни</w:t>
            </w:r>
            <w:proofErr w:type="spellEnd"/>
            <w:r w:rsidRPr="008B2842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број</w:t>
            </w:r>
            <w:proofErr w:type="spellEnd"/>
            <w:r w:rsidRPr="008B284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2842">
              <w:rPr>
                <w:b/>
                <w:sz w:val="24"/>
                <w:szCs w:val="24"/>
              </w:rPr>
              <w:t>и</w:t>
            </w:r>
            <w:r w:rsidRPr="008B2842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назив</w:t>
            </w:r>
            <w:proofErr w:type="spellEnd"/>
            <w:r w:rsidRPr="008B2842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радног</w:t>
            </w:r>
            <w:proofErr w:type="spellEnd"/>
            <w:r w:rsidRPr="008B2842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478" w:rsidRPr="008B2842" w:rsidRDefault="00B817FD">
            <w:pPr>
              <w:pStyle w:val="TableParagraph"/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sr-Cyrl-RS"/>
              </w:rPr>
              <w:t>1</w:t>
            </w:r>
            <w:r w:rsidR="008B2842" w:rsidRPr="008B2842">
              <w:rPr>
                <w:sz w:val="24"/>
                <w:szCs w:val="24"/>
              </w:rPr>
              <w:t xml:space="preserve">. </w:t>
            </w:r>
            <w:proofErr w:type="spellStart"/>
            <w:r w:rsidR="00EB1478" w:rsidRPr="008B2842">
              <w:rPr>
                <w:sz w:val="24"/>
                <w:szCs w:val="24"/>
              </w:rPr>
              <w:t>Канцеларијски</w:t>
            </w:r>
            <w:proofErr w:type="spellEnd"/>
            <w:r w:rsidR="00EB1478" w:rsidRPr="008B2842">
              <w:rPr>
                <w:sz w:val="24"/>
                <w:szCs w:val="24"/>
              </w:rPr>
              <w:t xml:space="preserve"> </w:t>
            </w:r>
            <w:proofErr w:type="spellStart"/>
            <w:r w:rsidR="00EB1478" w:rsidRPr="008B2842">
              <w:rPr>
                <w:sz w:val="24"/>
                <w:szCs w:val="24"/>
              </w:rPr>
              <w:t>послови</w:t>
            </w:r>
            <w:proofErr w:type="spellEnd"/>
            <w:r w:rsidR="00EB1478" w:rsidRPr="008B2842">
              <w:rPr>
                <w:sz w:val="24"/>
                <w:szCs w:val="24"/>
              </w:rPr>
              <w:t xml:space="preserve"> </w:t>
            </w:r>
            <w:proofErr w:type="spellStart"/>
            <w:r w:rsidR="00EB1478" w:rsidRPr="008B2842">
              <w:rPr>
                <w:sz w:val="24"/>
                <w:szCs w:val="24"/>
              </w:rPr>
              <w:t>пореске</w:t>
            </w:r>
            <w:proofErr w:type="spellEnd"/>
            <w:r w:rsidR="00EB1478" w:rsidRPr="008B2842">
              <w:rPr>
                <w:sz w:val="24"/>
                <w:szCs w:val="24"/>
              </w:rPr>
              <w:t xml:space="preserve"> </w:t>
            </w:r>
            <w:proofErr w:type="spellStart"/>
            <w:r w:rsidR="00EB1478" w:rsidRPr="008B2842">
              <w:rPr>
                <w:sz w:val="24"/>
                <w:szCs w:val="24"/>
              </w:rPr>
              <w:t>евиденције</w:t>
            </w:r>
            <w:bookmarkEnd w:id="0"/>
            <w:proofErr w:type="spellEnd"/>
          </w:p>
          <w:p w:rsidR="00EB1478" w:rsidRPr="008B2842" w:rsidRDefault="00EB147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B1478" w:rsidRPr="008B2842" w:rsidTr="00EB1478">
        <w:trPr>
          <w:trHeight w:val="27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1478" w:rsidRPr="008B2842" w:rsidRDefault="00EB1478">
            <w:pPr>
              <w:pStyle w:val="TableParagraph"/>
              <w:spacing w:line="257" w:lineRule="exact"/>
              <w:ind w:right="96"/>
              <w:jc w:val="right"/>
              <w:rPr>
                <w:b/>
                <w:sz w:val="24"/>
                <w:szCs w:val="24"/>
              </w:rPr>
            </w:pPr>
            <w:r w:rsidRPr="008B2842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1478" w:rsidRPr="008B2842" w:rsidRDefault="00EB1478">
            <w:pPr>
              <w:pStyle w:val="TableParagraph"/>
              <w:spacing w:line="257" w:lineRule="exact"/>
              <w:ind w:left="107"/>
              <w:rPr>
                <w:sz w:val="24"/>
                <w:szCs w:val="24"/>
              </w:rPr>
            </w:pPr>
            <w:proofErr w:type="spellStart"/>
            <w:r w:rsidRPr="008B2842">
              <w:rPr>
                <w:b/>
                <w:sz w:val="24"/>
                <w:szCs w:val="24"/>
              </w:rPr>
              <w:t>Звање</w:t>
            </w:r>
            <w:proofErr w:type="spellEnd"/>
            <w:r w:rsidRPr="008B2842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радног</w:t>
            </w:r>
            <w:proofErr w:type="spellEnd"/>
            <w:r w:rsidRPr="008B2842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478" w:rsidRPr="008B2842" w:rsidRDefault="00EB1478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8B2842">
              <w:rPr>
                <w:sz w:val="24"/>
                <w:szCs w:val="24"/>
              </w:rPr>
              <w:t>Виши</w:t>
            </w:r>
            <w:proofErr w:type="spellEnd"/>
            <w:r w:rsidRPr="008B2842">
              <w:rPr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референт</w:t>
            </w:r>
            <w:proofErr w:type="spellEnd"/>
          </w:p>
          <w:p w:rsidR="00EB1478" w:rsidRPr="008B2842" w:rsidRDefault="00EB147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B1478" w:rsidRPr="008B2842" w:rsidTr="00EB1478">
        <w:trPr>
          <w:trHeight w:val="55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1478" w:rsidRPr="008B2842" w:rsidRDefault="00EB1478">
            <w:pPr>
              <w:pStyle w:val="TableParagraph"/>
              <w:spacing w:line="275" w:lineRule="exact"/>
              <w:ind w:right="96"/>
              <w:jc w:val="right"/>
              <w:rPr>
                <w:b/>
                <w:sz w:val="24"/>
                <w:szCs w:val="24"/>
              </w:rPr>
            </w:pPr>
            <w:r w:rsidRPr="008B2842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1478" w:rsidRPr="008B2842" w:rsidRDefault="00EB1478">
            <w:pPr>
              <w:pStyle w:val="TableParagraph"/>
              <w:spacing w:line="276" w:lineRule="exact"/>
              <w:ind w:left="107" w:right="109"/>
              <w:rPr>
                <w:sz w:val="24"/>
                <w:szCs w:val="24"/>
              </w:rPr>
            </w:pPr>
            <w:proofErr w:type="spellStart"/>
            <w:r w:rsidRPr="008B2842">
              <w:rPr>
                <w:b/>
                <w:sz w:val="24"/>
                <w:szCs w:val="24"/>
              </w:rPr>
              <w:t>Назив</w:t>
            </w:r>
            <w:proofErr w:type="spellEnd"/>
            <w:r w:rsidRPr="008B284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унутрашње</w:t>
            </w:r>
            <w:proofErr w:type="spellEnd"/>
            <w:r w:rsidRPr="008B284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организационе</w:t>
            </w:r>
            <w:proofErr w:type="spellEnd"/>
            <w:r w:rsidRPr="008B2842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478" w:rsidRPr="00B817FD" w:rsidRDefault="00EB1478" w:rsidP="005225E3">
            <w:pPr>
              <w:pStyle w:val="BodyText"/>
              <w:spacing w:after="283" w:line="276" w:lineRule="auto"/>
              <w:rPr>
                <w:lang w:val="sr-Cyrl-RS"/>
              </w:rPr>
            </w:pPr>
            <w:proofErr w:type="spellStart"/>
            <w:r w:rsidRPr="008B2842">
              <w:rPr>
                <w:b w:val="0"/>
                <w:bCs w:val="0"/>
              </w:rPr>
              <w:t>Служба</w:t>
            </w:r>
            <w:proofErr w:type="spellEnd"/>
            <w:r w:rsidRPr="008B2842">
              <w:rPr>
                <w:b w:val="0"/>
                <w:bCs w:val="0"/>
              </w:rPr>
              <w:t xml:space="preserve"> </w:t>
            </w:r>
            <w:r w:rsidR="005225E3">
              <w:rPr>
                <w:b w:val="0"/>
                <w:bCs w:val="0"/>
                <w:lang w:val="sr-Cyrl-RS"/>
              </w:rPr>
              <w:t xml:space="preserve">за </w:t>
            </w:r>
            <w:r w:rsidR="00B817FD">
              <w:rPr>
                <w:b w:val="0"/>
                <w:bCs w:val="0"/>
                <w:lang w:val="sr-Cyrl-RS"/>
              </w:rPr>
              <w:t>локалну пореску администрацију</w:t>
            </w:r>
            <w:r w:rsidRPr="008B2842">
              <w:rPr>
                <w:b w:val="0"/>
                <w:bCs w:val="0"/>
              </w:rPr>
              <w:t xml:space="preserve"> </w:t>
            </w:r>
          </w:p>
        </w:tc>
      </w:tr>
      <w:tr w:rsidR="00EB1478" w:rsidRPr="008B2842" w:rsidTr="00EB1478">
        <w:trPr>
          <w:trHeight w:val="248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478" w:rsidRPr="008B2842" w:rsidRDefault="00EB1478">
            <w:pPr>
              <w:pStyle w:val="TableParagraph"/>
              <w:snapToGrid w:val="0"/>
              <w:rPr>
                <w:sz w:val="24"/>
                <w:szCs w:val="24"/>
              </w:rPr>
            </w:pPr>
          </w:p>
          <w:p w:rsidR="00EB1478" w:rsidRPr="008B2842" w:rsidRDefault="00EB1478">
            <w:pPr>
              <w:pStyle w:val="TableParagraph"/>
              <w:rPr>
                <w:sz w:val="24"/>
                <w:szCs w:val="24"/>
              </w:rPr>
            </w:pPr>
          </w:p>
          <w:p w:rsidR="00EB1478" w:rsidRPr="008B2842" w:rsidRDefault="00EB1478">
            <w:pPr>
              <w:pStyle w:val="TableParagraph"/>
              <w:spacing w:before="228"/>
              <w:ind w:right="96"/>
              <w:jc w:val="right"/>
              <w:rPr>
                <w:sz w:val="24"/>
                <w:szCs w:val="24"/>
              </w:rPr>
            </w:pPr>
            <w:r w:rsidRPr="008B2842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478" w:rsidRPr="008B2842" w:rsidRDefault="00EB1478">
            <w:pPr>
              <w:pStyle w:val="TableParagraph"/>
              <w:snapToGrid w:val="0"/>
              <w:rPr>
                <w:sz w:val="24"/>
                <w:szCs w:val="24"/>
              </w:rPr>
            </w:pPr>
          </w:p>
          <w:p w:rsidR="00EB1478" w:rsidRPr="008B2842" w:rsidRDefault="00EB1478">
            <w:pPr>
              <w:pStyle w:val="TableParagraph"/>
              <w:rPr>
                <w:sz w:val="24"/>
                <w:szCs w:val="24"/>
              </w:rPr>
            </w:pPr>
          </w:p>
          <w:p w:rsidR="00EB1478" w:rsidRPr="008B2842" w:rsidRDefault="00EB1478">
            <w:pPr>
              <w:pStyle w:val="TableParagraph"/>
              <w:spacing w:before="228" w:line="275" w:lineRule="exact"/>
              <w:ind w:left="107"/>
              <w:rPr>
                <w:sz w:val="24"/>
                <w:szCs w:val="24"/>
              </w:rPr>
            </w:pPr>
            <w:proofErr w:type="spellStart"/>
            <w:r w:rsidRPr="008B2842">
              <w:rPr>
                <w:b/>
                <w:sz w:val="24"/>
                <w:szCs w:val="24"/>
              </w:rPr>
              <w:t>Понашајне</w:t>
            </w:r>
            <w:proofErr w:type="spellEnd"/>
            <w:r w:rsidRPr="008B2842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компетенције</w:t>
            </w:r>
            <w:proofErr w:type="spellEnd"/>
          </w:p>
          <w:p w:rsidR="00EB1478" w:rsidRPr="008B2842" w:rsidRDefault="00EB1478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478" w:rsidRPr="00B817FD" w:rsidRDefault="00EB1478" w:rsidP="00C2341E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line="272" w:lineRule="exact"/>
              <w:ind w:hanging="241"/>
              <w:rPr>
                <w:b/>
                <w:sz w:val="24"/>
                <w:szCs w:val="24"/>
                <w:u w:val="single"/>
              </w:rPr>
            </w:pPr>
            <w:proofErr w:type="spellStart"/>
            <w:r w:rsidRPr="00B817FD">
              <w:rPr>
                <w:b/>
                <w:sz w:val="24"/>
                <w:szCs w:val="24"/>
                <w:u w:val="single"/>
              </w:rPr>
              <w:t>Управљање</w:t>
            </w:r>
            <w:proofErr w:type="spellEnd"/>
            <w:r w:rsidRPr="00B817FD">
              <w:rPr>
                <w:b/>
                <w:spacing w:val="-6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817FD">
              <w:rPr>
                <w:b/>
                <w:sz w:val="24"/>
                <w:szCs w:val="24"/>
                <w:u w:val="single"/>
              </w:rPr>
              <w:t>информацијама</w:t>
            </w:r>
            <w:proofErr w:type="spellEnd"/>
          </w:p>
          <w:p w:rsidR="00EB1478" w:rsidRPr="00B817FD" w:rsidRDefault="00EB1478" w:rsidP="00C2341E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left="107" w:right="877" w:firstLine="0"/>
              <w:rPr>
                <w:b/>
                <w:sz w:val="24"/>
                <w:szCs w:val="24"/>
                <w:u w:val="single"/>
              </w:rPr>
            </w:pPr>
            <w:proofErr w:type="spellStart"/>
            <w:r w:rsidRPr="00B817FD">
              <w:rPr>
                <w:b/>
                <w:sz w:val="24"/>
                <w:szCs w:val="24"/>
                <w:u w:val="single"/>
              </w:rPr>
              <w:t>Управљање</w:t>
            </w:r>
            <w:proofErr w:type="spellEnd"/>
            <w:r w:rsidRPr="00B817FD"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817FD">
              <w:rPr>
                <w:b/>
                <w:sz w:val="24"/>
                <w:szCs w:val="24"/>
                <w:u w:val="single"/>
              </w:rPr>
              <w:t>задацима</w:t>
            </w:r>
            <w:proofErr w:type="spellEnd"/>
            <w:r w:rsidRPr="00B817FD">
              <w:rPr>
                <w:b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B817FD">
              <w:rPr>
                <w:b/>
                <w:sz w:val="24"/>
                <w:szCs w:val="24"/>
                <w:u w:val="single"/>
              </w:rPr>
              <w:t>остваривање</w:t>
            </w:r>
            <w:proofErr w:type="spellEnd"/>
            <w:r w:rsidRPr="00B817FD">
              <w:rPr>
                <w:b/>
                <w:spacing w:val="-58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817FD">
              <w:rPr>
                <w:b/>
                <w:sz w:val="24"/>
                <w:szCs w:val="24"/>
                <w:u w:val="single"/>
              </w:rPr>
              <w:t>резултата</w:t>
            </w:r>
            <w:proofErr w:type="spellEnd"/>
          </w:p>
          <w:p w:rsidR="00EB1478" w:rsidRPr="00B817FD" w:rsidRDefault="00EB1478" w:rsidP="00C2341E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hanging="241"/>
              <w:rPr>
                <w:b/>
                <w:sz w:val="24"/>
                <w:szCs w:val="24"/>
                <w:u w:val="single"/>
              </w:rPr>
            </w:pPr>
            <w:proofErr w:type="spellStart"/>
            <w:r w:rsidRPr="00B817FD">
              <w:rPr>
                <w:b/>
                <w:sz w:val="24"/>
                <w:szCs w:val="24"/>
                <w:u w:val="single"/>
              </w:rPr>
              <w:t>Оријентација</w:t>
            </w:r>
            <w:proofErr w:type="spellEnd"/>
            <w:r w:rsidRPr="00B817FD">
              <w:rPr>
                <w:b/>
                <w:spacing w:val="-3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817FD">
              <w:rPr>
                <w:b/>
                <w:sz w:val="24"/>
                <w:szCs w:val="24"/>
                <w:u w:val="single"/>
              </w:rPr>
              <w:t>ка</w:t>
            </w:r>
            <w:proofErr w:type="spellEnd"/>
            <w:r w:rsidRPr="00B817FD">
              <w:rPr>
                <w:b/>
                <w:spacing w:val="-3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817FD">
              <w:rPr>
                <w:b/>
                <w:sz w:val="24"/>
                <w:szCs w:val="24"/>
                <w:u w:val="single"/>
              </w:rPr>
              <w:t>учењу</w:t>
            </w:r>
            <w:proofErr w:type="spellEnd"/>
            <w:r w:rsidRPr="00B817FD">
              <w:rPr>
                <w:b/>
                <w:sz w:val="24"/>
                <w:szCs w:val="24"/>
                <w:u w:val="single"/>
              </w:rPr>
              <w:t xml:space="preserve"> и</w:t>
            </w:r>
            <w:r w:rsidRPr="00B817FD">
              <w:rPr>
                <w:b/>
                <w:spacing w:val="-3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817FD">
              <w:rPr>
                <w:b/>
                <w:sz w:val="24"/>
                <w:szCs w:val="24"/>
                <w:u w:val="single"/>
              </w:rPr>
              <w:t>променама</w:t>
            </w:r>
            <w:proofErr w:type="spellEnd"/>
          </w:p>
          <w:p w:rsidR="00EB1478" w:rsidRPr="00B817FD" w:rsidRDefault="00EB1478" w:rsidP="00C2341E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left="107" w:right="473" w:firstLine="0"/>
              <w:rPr>
                <w:b/>
                <w:sz w:val="24"/>
                <w:szCs w:val="24"/>
                <w:u w:val="single"/>
              </w:rPr>
            </w:pPr>
            <w:proofErr w:type="spellStart"/>
            <w:r w:rsidRPr="00B817FD">
              <w:rPr>
                <w:b/>
                <w:sz w:val="24"/>
                <w:szCs w:val="24"/>
                <w:u w:val="single"/>
              </w:rPr>
              <w:t>Изградња</w:t>
            </w:r>
            <w:proofErr w:type="spellEnd"/>
            <w:r w:rsidRPr="00B817FD">
              <w:rPr>
                <w:b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B817FD">
              <w:rPr>
                <w:b/>
                <w:sz w:val="24"/>
                <w:szCs w:val="24"/>
                <w:u w:val="single"/>
              </w:rPr>
              <w:t>одржавање</w:t>
            </w:r>
            <w:proofErr w:type="spellEnd"/>
            <w:r w:rsidRPr="00B817FD"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817FD">
              <w:rPr>
                <w:b/>
                <w:sz w:val="24"/>
                <w:szCs w:val="24"/>
                <w:u w:val="single"/>
              </w:rPr>
              <w:t>професионалних</w:t>
            </w:r>
            <w:proofErr w:type="spellEnd"/>
            <w:r w:rsidRPr="00B817FD">
              <w:rPr>
                <w:b/>
                <w:spacing w:val="-57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817FD">
              <w:rPr>
                <w:b/>
                <w:sz w:val="24"/>
                <w:szCs w:val="24"/>
                <w:u w:val="single"/>
              </w:rPr>
              <w:t>односа</w:t>
            </w:r>
            <w:proofErr w:type="spellEnd"/>
          </w:p>
          <w:p w:rsidR="00EB1478" w:rsidRPr="00B817FD" w:rsidRDefault="00EB1478" w:rsidP="00C2341E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hanging="241"/>
              <w:rPr>
                <w:b/>
                <w:sz w:val="24"/>
                <w:szCs w:val="24"/>
                <w:u w:val="single"/>
              </w:rPr>
            </w:pPr>
            <w:proofErr w:type="spellStart"/>
            <w:r w:rsidRPr="00B817FD">
              <w:rPr>
                <w:b/>
                <w:sz w:val="24"/>
                <w:szCs w:val="24"/>
                <w:u w:val="single"/>
              </w:rPr>
              <w:t>Савесност</w:t>
            </w:r>
            <w:proofErr w:type="spellEnd"/>
            <w:r w:rsidRPr="00B817FD">
              <w:rPr>
                <w:b/>
                <w:sz w:val="24"/>
                <w:szCs w:val="24"/>
                <w:u w:val="single"/>
              </w:rPr>
              <w:t>,</w:t>
            </w:r>
            <w:r w:rsidRPr="00B817FD">
              <w:rPr>
                <w:b/>
                <w:spacing w:val="-3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817FD">
              <w:rPr>
                <w:b/>
                <w:sz w:val="24"/>
                <w:szCs w:val="24"/>
                <w:u w:val="single"/>
              </w:rPr>
              <w:t>посвећеност</w:t>
            </w:r>
            <w:proofErr w:type="spellEnd"/>
            <w:r w:rsidRPr="00B817FD">
              <w:rPr>
                <w:b/>
                <w:spacing w:val="-4"/>
                <w:sz w:val="24"/>
                <w:szCs w:val="24"/>
                <w:u w:val="single"/>
              </w:rPr>
              <w:t xml:space="preserve"> </w:t>
            </w:r>
            <w:r w:rsidRPr="00B817FD">
              <w:rPr>
                <w:b/>
                <w:sz w:val="24"/>
                <w:szCs w:val="24"/>
                <w:u w:val="single"/>
              </w:rPr>
              <w:t>и</w:t>
            </w:r>
            <w:r w:rsidRPr="00B817FD">
              <w:rPr>
                <w:b/>
                <w:spacing w:val="-3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817FD">
              <w:rPr>
                <w:b/>
                <w:sz w:val="24"/>
                <w:szCs w:val="24"/>
                <w:u w:val="single"/>
              </w:rPr>
              <w:t>интегритет</w:t>
            </w:r>
            <w:proofErr w:type="spellEnd"/>
          </w:p>
          <w:p w:rsidR="003C1CB3" w:rsidRPr="008B2842" w:rsidRDefault="003C1CB3" w:rsidP="003C1CB3">
            <w:pPr>
              <w:pStyle w:val="TableParagraph"/>
              <w:tabs>
                <w:tab w:val="left" w:pos="348"/>
              </w:tabs>
              <w:suppressAutoHyphens w:val="0"/>
              <w:autoSpaceDN w:val="0"/>
              <w:ind w:left="106"/>
              <w:rPr>
                <w:sz w:val="24"/>
                <w:szCs w:val="24"/>
              </w:rPr>
            </w:pPr>
            <w:r w:rsidRPr="008B2842">
              <w:rPr>
                <w:sz w:val="24"/>
                <w:szCs w:val="24"/>
              </w:rPr>
              <w:t>6.Управљање</w:t>
            </w:r>
            <w:r w:rsidRPr="008B2842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људским</w:t>
            </w:r>
            <w:proofErr w:type="spellEnd"/>
            <w:r w:rsidRPr="008B284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ресурсима</w:t>
            </w:r>
            <w:proofErr w:type="spellEnd"/>
          </w:p>
          <w:p w:rsidR="00EB1478" w:rsidRPr="008B2842" w:rsidRDefault="003C1CB3" w:rsidP="003C1CB3">
            <w:pPr>
              <w:pStyle w:val="TableParagraph"/>
              <w:tabs>
                <w:tab w:val="left" w:pos="348"/>
              </w:tabs>
              <w:spacing w:line="259" w:lineRule="exact"/>
              <w:rPr>
                <w:sz w:val="24"/>
                <w:szCs w:val="24"/>
              </w:rPr>
            </w:pPr>
            <w:r w:rsidRPr="008B2842">
              <w:rPr>
                <w:sz w:val="24"/>
                <w:szCs w:val="24"/>
              </w:rPr>
              <w:t xml:space="preserve">  7.Стратешко</w:t>
            </w:r>
            <w:r w:rsidRPr="008B284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управљање</w:t>
            </w:r>
            <w:proofErr w:type="spellEnd"/>
          </w:p>
        </w:tc>
      </w:tr>
      <w:tr w:rsidR="00EB1478" w:rsidRPr="008B2842" w:rsidTr="00EB1478">
        <w:trPr>
          <w:trHeight w:val="137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478" w:rsidRPr="008B2842" w:rsidRDefault="00EB1478">
            <w:pPr>
              <w:pStyle w:val="TableParagraph"/>
              <w:snapToGrid w:val="0"/>
              <w:spacing w:before="10"/>
              <w:rPr>
                <w:sz w:val="24"/>
                <w:szCs w:val="24"/>
              </w:rPr>
            </w:pPr>
          </w:p>
          <w:p w:rsidR="00EB1478" w:rsidRPr="008B2842" w:rsidRDefault="00EB1478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8B284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478" w:rsidRPr="008B2842" w:rsidRDefault="00EB1478">
            <w:pPr>
              <w:pStyle w:val="TableParagraph"/>
              <w:snapToGrid w:val="0"/>
              <w:spacing w:before="10"/>
              <w:rPr>
                <w:sz w:val="24"/>
                <w:szCs w:val="24"/>
              </w:rPr>
            </w:pPr>
          </w:p>
          <w:p w:rsidR="00EB1478" w:rsidRPr="008B2842" w:rsidRDefault="00EB1478">
            <w:pPr>
              <w:pStyle w:val="TableParagraph"/>
              <w:ind w:left="107" w:right="1358"/>
              <w:rPr>
                <w:sz w:val="24"/>
                <w:szCs w:val="24"/>
              </w:rPr>
            </w:pPr>
            <w:proofErr w:type="spellStart"/>
            <w:r w:rsidRPr="008B2842">
              <w:rPr>
                <w:b/>
                <w:sz w:val="24"/>
                <w:szCs w:val="24"/>
              </w:rPr>
              <w:t>Опште</w:t>
            </w:r>
            <w:proofErr w:type="spellEnd"/>
            <w:r w:rsidRPr="008B284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функционалне</w:t>
            </w:r>
            <w:proofErr w:type="spellEnd"/>
            <w:r w:rsidRPr="008B2842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компетенције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478" w:rsidRPr="008B2842" w:rsidRDefault="00EB1478" w:rsidP="00C2341E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right="306" w:firstLine="0"/>
              <w:rPr>
                <w:sz w:val="24"/>
                <w:szCs w:val="24"/>
              </w:rPr>
            </w:pPr>
            <w:proofErr w:type="spellStart"/>
            <w:r w:rsidRPr="008B2842">
              <w:rPr>
                <w:sz w:val="24"/>
                <w:szCs w:val="24"/>
              </w:rPr>
              <w:t>Организација</w:t>
            </w:r>
            <w:proofErr w:type="spellEnd"/>
            <w:r w:rsidRPr="008B2842">
              <w:rPr>
                <w:sz w:val="24"/>
                <w:szCs w:val="24"/>
              </w:rPr>
              <w:t xml:space="preserve"> и </w:t>
            </w:r>
            <w:proofErr w:type="spellStart"/>
            <w:r w:rsidRPr="008B2842">
              <w:rPr>
                <w:sz w:val="24"/>
                <w:szCs w:val="24"/>
              </w:rPr>
              <w:t>рад</w:t>
            </w:r>
            <w:proofErr w:type="spellEnd"/>
            <w:r w:rsidRPr="008B2842">
              <w:rPr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органа</w:t>
            </w:r>
            <w:proofErr w:type="spellEnd"/>
            <w:r w:rsidRPr="008B2842">
              <w:rPr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аутономне</w:t>
            </w:r>
            <w:proofErr w:type="spellEnd"/>
            <w:r w:rsidRPr="008B284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покрајине</w:t>
            </w:r>
            <w:proofErr w:type="spellEnd"/>
            <w:r w:rsidRPr="008B2842">
              <w:rPr>
                <w:sz w:val="24"/>
                <w:szCs w:val="24"/>
              </w:rPr>
              <w:t xml:space="preserve">/ </w:t>
            </w:r>
            <w:proofErr w:type="spellStart"/>
            <w:r w:rsidRPr="008B2842">
              <w:rPr>
                <w:sz w:val="24"/>
                <w:szCs w:val="24"/>
              </w:rPr>
              <w:t>локалне</w:t>
            </w:r>
            <w:proofErr w:type="spellEnd"/>
            <w:r w:rsidRPr="008B2842">
              <w:rPr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самоуправе</w:t>
            </w:r>
            <w:proofErr w:type="spellEnd"/>
            <w:r w:rsidRPr="008B2842">
              <w:rPr>
                <w:sz w:val="24"/>
                <w:szCs w:val="24"/>
              </w:rPr>
              <w:t xml:space="preserve"> у </w:t>
            </w:r>
            <w:proofErr w:type="spellStart"/>
            <w:r w:rsidRPr="008B2842">
              <w:rPr>
                <w:sz w:val="24"/>
                <w:szCs w:val="24"/>
              </w:rPr>
              <w:t>Републици</w:t>
            </w:r>
            <w:proofErr w:type="spellEnd"/>
            <w:r w:rsidRPr="008B284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Србији</w:t>
            </w:r>
            <w:proofErr w:type="spellEnd"/>
          </w:p>
          <w:p w:rsidR="00EB1478" w:rsidRPr="008B2842" w:rsidRDefault="00EB1478" w:rsidP="00C2341E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left="347" w:hanging="241"/>
              <w:rPr>
                <w:sz w:val="24"/>
                <w:szCs w:val="24"/>
              </w:rPr>
            </w:pPr>
            <w:proofErr w:type="spellStart"/>
            <w:r w:rsidRPr="008B2842">
              <w:rPr>
                <w:sz w:val="24"/>
                <w:szCs w:val="24"/>
              </w:rPr>
              <w:t>Дигитална</w:t>
            </w:r>
            <w:proofErr w:type="spellEnd"/>
            <w:r w:rsidRPr="008B2842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писменост</w:t>
            </w:r>
            <w:proofErr w:type="spellEnd"/>
          </w:p>
          <w:p w:rsidR="00EB1478" w:rsidRPr="008B2842" w:rsidRDefault="00EB1478" w:rsidP="00C2341E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spacing w:line="259" w:lineRule="exact"/>
              <w:ind w:left="347" w:hanging="241"/>
              <w:rPr>
                <w:sz w:val="24"/>
                <w:szCs w:val="24"/>
              </w:rPr>
            </w:pPr>
            <w:proofErr w:type="spellStart"/>
            <w:r w:rsidRPr="008B2842">
              <w:rPr>
                <w:sz w:val="24"/>
                <w:szCs w:val="24"/>
              </w:rPr>
              <w:t>Пословна</w:t>
            </w:r>
            <w:proofErr w:type="spellEnd"/>
            <w:r w:rsidRPr="008B2842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комуникација</w:t>
            </w:r>
            <w:proofErr w:type="spellEnd"/>
          </w:p>
        </w:tc>
      </w:tr>
      <w:tr w:rsidR="00EB1478" w:rsidRPr="008B2842" w:rsidTr="00EB1478">
        <w:trPr>
          <w:trHeight w:val="11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478" w:rsidRPr="008B2842" w:rsidRDefault="00EB1478">
            <w:pPr>
              <w:pStyle w:val="TableParagraph"/>
              <w:snapToGrid w:val="0"/>
              <w:rPr>
                <w:sz w:val="24"/>
                <w:szCs w:val="24"/>
              </w:rPr>
            </w:pPr>
          </w:p>
          <w:p w:rsidR="00EB1478" w:rsidRPr="008B2842" w:rsidRDefault="00EB1478">
            <w:pPr>
              <w:pStyle w:val="TableParagraph"/>
              <w:rPr>
                <w:sz w:val="24"/>
                <w:szCs w:val="24"/>
              </w:rPr>
            </w:pPr>
          </w:p>
          <w:p w:rsidR="00EB1478" w:rsidRPr="008B2842" w:rsidRDefault="00EB1478">
            <w:pPr>
              <w:pStyle w:val="TableParagraph"/>
              <w:rPr>
                <w:sz w:val="24"/>
                <w:szCs w:val="24"/>
              </w:rPr>
            </w:pPr>
          </w:p>
          <w:p w:rsidR="00EB1478" w:rsidRPr="008B2842" w:rsidRDefault="00EB1478">
            <w:pPr>
              <w:pStyle w:val="TableParagraph"/>
              <w:spacing w:before="206"/>
              <w:ind w:left="107"/>
              <w:rPr>
                <w:b/>
                <w:sz w:val="24"/>
                <w:szCs w:val="24"/>
              </w:rPr>
            </w:pPr>
            <w:r w:rsidRPr="008B2842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1478" w:rsidRPr="008B2842" w:rsidRDefault="00EB1478">
            <w:pPr>
              <w:pStyle w:val="TableParagraph"/>
              <w:ind w:left="107" w:right="979"/>
              <w:rPr>
                <w:sz w:val="24"/>
                <w:szCs w:val="24"/>
              </w:rPr>
            </w:pPr>
            <w:proofErr w:type="spellStart"/>
            <w:r w:rsidRPr="008B2842">
              <w:rPr>
                <w:b/>
                <w:sz w:val="24"/>
                <w:szCs w:val="24"/>
              </w:rPr>
              <w:t>Посебне</w:t>
            </w:r>
            <w:proofErr w:type="spellEnd"/>
            <w:r w:rsidRPr="008B284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функционалне</w:t>
            </w:r>
            <w:proofErr w:type="spellEnd"/>
            <w:r w:rsidRPr="008B2842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компетенције</w:t>
            </w:r>
            <w:proofErr w:type="spellEnd"/>
            <w:r w:rsidRPr="008B2842">
              <w:rPr>
                <w:b/>
                <w:sz w:val="24"/>
                <w:szCs w:val="24"/>
              </w:rPr>
              <w:t xml:space="preserve"> у </w:t>
            </w:r>
            <w:proofErr w:type="spellStart"/>
            <w:r w:rsidRPr="008B2842">
              <w:rPr>
                <w:b/>
                <w:sz w:val="24"/>
                <w:szCs w:val="24"/>
              </w:rPr>
              <w:t>одређеној</w:t>
            </w:r>
            <w:proofErr w:type="spellEnd"/>
            <w:r w:rsidRPr="008B2842">
              <w:rPr>
                <w:b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области</w:t>
            </w:r>
            <w:proofErr w:type="spellEnd"/>
            <w:r w:rsidRPr="008B2842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рада</w:t>
            </w:r>
            <w:proofErr w:type="spellEnd"/>
          </w:p>
          <w:p w:rsidR="00EB1478" w:rsidRPr="008B2842" w:rsidRDefault="00EB1478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478" w:rsidRPr="008B2842" w:rsidRDefault="00EB1478">
            <w:pPr>
              <w:pStyle w:val="TableParagraph"/>
              <w:snapToGrid w:val="0"/>
              <w:spacing w:before="8"/>
              <w:rPr>
                <w:sz w:val="24"/>
                <w:szCs w:val="24"/>
              </w:rPr>
            </w:pPr>
          </w:p>
          <w:p w:rsidR="00EB1478" w:rsidRPr="008B2842" w:rsidRDefault="00EB1478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8B2842">
              <w:rPr>
                <w:b/>
                <w:sz w:val="24"/>
                <w:szCs w:val="24"/>
              </w:rPr>
              <w:t>Области</w:t>
            </w:r>
            <w:proofErr w:type="spellEnd"/>
            <w:r w:rsidRPr="008B2842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знања</w:t>
            </w:r>
            <w:proofErr w:type="spellEnd"/>
            <w:r w:rsidRPr="008B284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2842">
              <w:rPr>
                <w:b/>
                <w:sz w:val="24"/>
                <w:szCs w:val="24"/>
              </w:rPr>
              <w:t>и</w:t>
            </w:r>
            <w:r w:rsidRPr="008B2842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вештина</w:t>
            </w:r>
            <w:proofErr w:type="spellEnd"/>
            <w:r w:rsidRPr="008B2842">
              <w:rPr>
                <w:sz w:val="24"/>
                <w:szCs w:val="24"/>
              </w:rPr>
              <w:t xml:space="preserve"> </w:t>
            </w:r>
          </w:p>
        </w:tc>
      </w:tr>
    </w:tbl>
    <w:p w:rsidR="00EB1478" w:rsidRPr="008B2842" w:rsidRDefault="00EB1478" w:rsidP="00EB1478">
      <w:pPr>
        <w:pStyle w:val="BodyTex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3904"/>
        <w:gridCol w:w="4999"/>
      </w:tblGrid>
      <w:tr w:rsidR="00EB1478" w:rsidRPr="008B2842" w:rsidTr="00EB1478">
        <w:trPr>
          <w:trHeight w:val="275"/>
          <w:tblHeader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478" w:rsidRPr="008B2842" w:rsidRDefault="00EB1478">
            <w:pPr>
              <w:pStyle w:val="TableParagraph"/>
              <w:spacing w:line="256" w:lineRule="exact"/>
              <w:ind w:right="96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478" w:rsidRPr="008B2842" w:rsidRDefault="00EB1478">
            <w:pPr>
              <w:pStyle w:val="TableParagraph"/>
              <w:spacing w:line="276" w:lineRule="exact"/>
              <w:ind w:left="107" w:right="270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478" w:rsidRPr="008B2842" w:rsidRDefault="00EB147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B1478" w:rsidRPr="008B2842" w:rsidTr="00EB1478">
        <w:trPr>
          <w:trHeight w:val="11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478" w:rsidRPr="008B2842" w:rsidRDefault="00EB1478">
            <w:pPr>
              <w:pStyle w:val="TableParagraph"/>
              <w:snapToGrid w:val="0"/>
              <w:rPr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478" w:rsidRPr="008B2842" w:rsidRDefault="00EB1478" w:rsidP="00BF2118">
            <w:pPr>
              <w:pStyle w:val="Heading3"/>
              <w:numPr>
                <w:ilvl w:val="2"/>
                <w:numId w:val="1"/>
              </w:numPr>
              <w:shd w:val="clear" w:color="auto" w:fill="FFFFFF"/>
              <w:spacing w:before="0" w:after="0"/>
              <w:rPr>
                <w:b w:val="0"/>
                <w:sz w:val="24"/>
                <w:szCs w:val="24"/>
              </w:rPr>
            </w:pPr>
            <w:proofErr w:type="gramStart"/>
            <w:r w:rsidRPr="008B2842">
              <w:rPr>
                <w:b w:val="0"/>
                <w:bCs w:val="0"/>
                <w:sz w:val="24"/>
                <w:szCs w:val="24"/>
              </w:rPr>
              <w:t>1)</w:t>
            </w:r>
            <w:proofErr w:type="spellStart"/>
            <w:r w:rsidR="00BF2118" w:rsidRPr="008B2842">
              <w:rPr>
                <w:b w:val="0"/>
                <w:sz w:val="24"/>
                <w:szCs w:val="24"/>
              </w:rPr>
              <w:t>Aдминистративно</w:t>
            </w:r>
            <w:proofErr w:type="spellEnd"/>
            <w:proofErr w:type="gramEnd"/>
            <w:r w:rsidR="00BF2118" w:rsidRPr="008B2842">
              <w:rPr>
                <w:b w:val="0"/>
                <w:sz w:val="24"/>
                <w:szCs w:val="24"/>
              </w:rPr>
              <w:t xml:space="preserve">  </w:t>
            </w:r>
            <w:proofErr w:type="spellStart"/>
            <w:r w:rsidR="00BF2118" w:rsidRPr="008B2842">
              <w:rPr>
                <w:b w:val="0"/>
                <w:sz w:val="24"/>
                <w:szCs w:val="24"/>
              </w:rPr>
              <w:t>технички</w:t>
            </w:r>
            <w:proofErr w:type="spellEnd"/>
            <w:r w:rsidR="00BF2118" w:rsidRPr="008B2842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 w:val="0"/>
                <w:sz w:val="24"/>
                <w:szCs w:val="24"/>
              </w:rPr>
              <w:t>послови</w:t>
            </w:r>
            <w:proofErr w:type="spellEnd"/>
          </w:p>
          <w:p w:rsidR="00EB1478" w:rsidRPr="008B2842" w:rsidRDefault="00EB1478" w:rsidP="00BF2118">
            <w:pPr>
              <w:pStyle w:val="Heading3"/>
              <w:numPr>
                <w:ilvl w:val="2"/>
                <w:numId w:val="1"/>
              </w:numPr>
              <w:shd w:val="clear" w:color="auto" w:fill="FFFFFF"/>
              <w:spacing w:before="0" w:after="0"/>
              <w:rPr>
                <w:b w:val="0"/>
                <w:sz w:val="24"/>
                <w:szCs w:val="24"/>
              </w:rPr>
            </w:pPr>
          </w:p>
          <w:p w:rsidR="00EB1478" w:rsidRPr="008B2842" w:rsidRDefault="00EB1478">
            <w:pPr>
              <w:pStyle w:val="TableParagraph"/>
              <w:ind w:left="107" w:right="979"/>
              <w:rPr>
                <w:b/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6F" w:rsidRPr="008B2842" w:rsidRDefault="00B2786F" w:rsidP="00D162A5">
            <w:pPr>
              <w:pStyle w:val="NormalWeb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 w:rsidRPr="008B2842">
              <w:rPr>
                <w:color w:val="000000"/>
              </w:rPr>
              <w:t xml:space="preserve">1) </w:t>
            </w:r>
            <w:proofErr w:type="spellStart"/>
            <w:r w:rsidRPr="008B2842">
              <w:rPr>
                <w:color w:val="000000"/>
              </w:rPr>
              <w:t>канцеларијско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пословање</w:t>
            </w:r>
            <w:proofErr w:type="spellEnd"/>
            <w:r w:rsidRPr="008B2842">
              <w:rPr>
                <w:color w:val="000000"/>
              </w:rPr>
              <w:t>;</w:t>
            </w:r>
          </w:p>
          <w:p w:rsidR="00B2786F" w:rsidRPr="008B2842" w:rsidRDefault="00B2786F" w:rsidP="00D162A5">
            <w:pPr>
              <w:pStyle w:val="NormalWeb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 w:rsidRPr="008B2842">
              <w:rPr>
                <w:color w:val="000000"/>
              </w:rPr>
              <w:t xml:space="preserve">2) </w:t>
            </w:r>
            <w:proofErr w:type="spellStart"/>
            <w:r w:rsidRPr="008B2842">
              <w:rPr>
                <w:color w:val="000000"/>
              </w:rPr>
              <w:t>методе</w:t>
            </w:r>
            <w:proofErr w:type="spellEnd"/>
            <w:r w:rsidRPr="008B2842">
              <w:rPr>
                <w:color w:val="000000"/>
              </w:rPr>
              <w:t xml:space="preserve"> и </w:t>
            </w:r>
            <w:proofErr w:type="spellStart"/>
            <w:r w:rsidRPr="008B2842">
              <w:rPr>
                <w:color w:val="000000"/>
              </w:rPr>
              <w:t>технике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прикупљања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података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ради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даље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обраде</w:t>
            </w:r>
            <w:proofErr w:type="spellEnd"/>
            <w:r w:rsidRPr="008B2842">
              <w:rPr>
                <w:color w:val="000000"/>
              </w:rPr>
              <w:t>;</w:t>
            </w:r>
          </w:p>
          <w:p w:rsidR="00B2786F" w:rsidRPr="008B2842" w:rsidRDefault="00B2786F" w:rsidP="00D162A5">
            <w:pPr>
              <w:pStyle w:val="NormalWeb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 w:rsidRPr="008B2842">
              <w:rPr>
                <w:color w:val="000000"/>
              </w:rPr>
              <w:t xml:space="preserve">3) </w:t>
            </w:r>
            <w:proofErr w:type="spellStart"/>
            <w:r w:rsidRPr="008B2842">
              <w:rPr>
                <w:color w:val="000000"/>
              </w:rPr>
              <w:t>технике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евидентирања</w:t>
            </w:r>
            <w:proofErr w:type="spellEnd"/>
            <w:r w:rsidRPr="008B2842">
              <w:rPr>
                <w:color w:val="000000"/>
              </w:rPr>
              <w:t xml:space="preserve"> и </w:t>
            </w:r>
            <w:proofErr w:type="spellStart"/>
            <w:r w:rsidRPr="008B2842">
              <w:rPr>
                <w:color w:val="000000"/>
              </w:rPr>
              <w:t>ажурирања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података</w:t>
            </w:r>
            <w:proofErr w:type="spellEnd"/>
            <w:r w:rsidRPr="008B2842">
              <w:rPr>
                <w:color w:val="000000"/>
              </w:rPr>
              <w:t xml:space="preserve"> у </w:t>
            </w:r>
            <w:proofErr w:type="spellStart"/>
            <w:r w:rsidRPr="008B2842">
              <w:rPr>
                <w:color w:val="000000"/>
              </w:rPr>
              <w:t>релевантним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базама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података</w:t>
            </w:r>
            <w:proofErr w:type="spellEnd"/>
            <w:r w:rsidRPr="008B2842">
              <w:rPr>
                <w:color w:val="000000"/>
              </w:rPr>
              <w:t>;</w:t>
            </w:r>
          </w:p>
          <w:p w:rsidR="00B2786F" w:rsidRPr="008B2842" w:rsidRDefault="00B2786F" w:rsidP="00D162A5">
            <w:pPr>
              <w:pStyle w:val="NormalWeb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 w:rsidRPr="008B2842">
              <w:rPr>
                <w:color w:val="000000"/>
              </w:rPr>
              <w:t xml:space="preserve">4) </w:t>
            </w:r>
            <w:proofErr w:type="spellStart"/>
            <w:r w:rsidRPr="008B2842">
              <w:rPr>
                <w:color w:val="000000"/>
              </w:rPr>
              <w:t>технике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израде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потврда</w:t>
            </w:r>
            <w:proofErr w:type="spellEnd"/>
            <w:r w:rsidRPr="008B2842">
              <w:rPr>
                <w:color w:val="000000"/>
              </w:rPr>
              <w:t xml:space="preserve"> и </w:t>
            </w:r>
            <w:proofErr w:type="spellStart"/>
            <w:r w:rsidRPr="008B2842">
              <w:rPr>
                <w:color w:val="000000"/>
              </w:rPr>
              <w:t>уверења</w:t>
            </w:r>
            <w:proofErr w:type="spellEnd"/>
            <w:r w:rsidRPr="008B2842">
              <w:rPr>
                <w:color w:val="000000"/>
              </w:rPr>
              <w:t xml:space="preserve"> о </w:t>
            </w:r>
            <w:proofErr w:type="spellStart"/>
            <w:r w:rsidRPr="008B2842">
              <w:rPr>
                <w:color w:val="000000"/>
              </w:rPr>
              <w:t>којима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се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води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службена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евиденција</w:t>
            </w:r>
            <w:proofErr w:type="spellEnd"/>
            <w:r w:rsidRPr="008B2842">
              <w:rPr>
                <w:color w:val="000000"/>
              </w:rPr>
              <w:t>;</w:t>
            </w:r>
          </w:p>
          <w:p w:rsidR="00B2786F" w:rsidRPr="008B2842" w:rsidRDefault="00B2786F" w:rsidP="00D162A5">
            <w:pPr>
              <w:pStyle w:val="NormalWeb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 w:rsidRPr="008B2842">
              <w:rPr>
                <w:color w:val="000000"/>
              </w:rPr>
              <w:t xml:space="preserve">5) </w:t>
            </w:r>
            <w:proofErr w:type="spellStart"/>
            <w:r w:rsidRPr="008B2842">
              <w:rPr>
                <w:color w:val="000000"/>
              </w:rPr>
              <w:t>технике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припреме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материјала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ради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даљег</w:t>
            </w:r>
            <w:proofErr w:type="spellEnd"/>
            <w:r w:rsidRPr="008B2842">
              <w:rPr>
                <w:color w:val="000000"/>
              </w:rPr>
              <w:t xml:space="preserve"> </w:t>
            </w:r>
            <w:proofErr w:type="spellStart"/>
            <w:r w:rsidRPr="008B2842">
              <w:rPr>
                <w:color w:val="000000"/>
              </w:rPr>
              <w:t>приказивања</w:t>
            </w:r>
            <w:proofErr w:type="spellEnd"/>
            <w:r w:rsidRPr="008B2842">
              <w:rPr>
                <w:color w:val="000000"/>
              </w:rPr>
              <w:t xml:space="preserve"> и </w:t>
            </w:r>
            <w:proofErr w:type="spellStart"/>
            <w:r w:rsidRPr="008B2842">
              <w:rPr>
                <w:color w:val="000000"/>
              </w:rPr>
              <w:t>употребе</w:t>
            </w:r>
            <w:proofErr w:type="spellEnd"/>
            <w:r w:rsidRPr="008B2842">
              <w:rPr>
                <w:color w:val="000000"/>
              </w:rPr>
              <w:t>;</w:t>
            </w:r>
          </w:p>
          <w:p w:rsidR="00EB1478" w:rsidRPr="008B2842" w:rsidRDefault="00EB1478">
            <w:pPr>
              <w:pStyle w:val="NormalWeb"/>
              <w:shd w:val="clear" w:color="auto" w:fill="FFFFFF"/>
              <w:spacing w:before="0" w:after="0"/>
            </w:pPr>
          </w:p>
        </w:tc>
      </w:tr>
      <w:tr w:rsidR="00BF2118" w:rsidRPr="008B2842" w:rsidTr="000F73E2">
        <w:trPr>
          <w:trHeight w:val="11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F2118" w:rsidRPr="008B2842" w:rsidRDefault="00BF2118">
            <w:pPr>
              <w:pStyle w:val="TableParagraph"/>
              <w:snapToGrid w:val="0"/>
              <w:rPr>
                <w:sz w:val="24"/>
                <w:szCs w:val="24"/>
              </w:rPr>
            </w:pPr>
          </w:p>
          <w:p w:rsidR="00BF2118" w:rsidRPr="008B2842" w:rsidRDefault="00BF2118">
            <w:pPr>
              <w:pStyle w:val="TableParagraph"/>
              <w:rPr>
                <w:sz w:val="24"/>
                <w:szCs w:val="24"/>
              </w:rPr>
            </w:pPr>
          </w:p>
          <w:p w:rsidR="00BF2118" w:rsidRPr="008B2842" w:rsidRDefault="00BF2118">
            <w:pPr>
              <w:pStyle w:val="TableParagraph"/>
              <w:rPr>
                <w:sz w:val="24"/>
                <w:szCs w:val="24"/>
              </w:rPr>
            </w:pPr>
          </w:p>
          <w:p w:rsidR="00BF2118" w:rsidRPr="008B2842" w:rsidRDefault="00BF2118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8B2842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118" w:rsidRPr="008B2842" w:rsidRDefault="00BF2118">
            <w:pPr>
              <w:pStyle w:val="TableParagraph"/>
              <w:spacing w:line="276" w:lineRule="exact"/>
              <w:ind w:left="107" w:right="270"/>
              <w:rPr>
                <w:sz w:val="24"/>
                <w:szCs w:val="24"/>
              </w:rPr>
            </w:pPr>
            <w:proofErr w:type="spellStart"/>
            <w:r w:rsidRPr="008B2842">
              <w:rPr>
                <w:b/>
                <w:sz w:val="24"/>
                <w:szCs w:val="24"/>
              </w:rPr>
              <w:t>Посебне</w:t>
            </w:r>
            <w:proofErr w:type="spellEnd"/>
            <w:r w:rsidRPr="008B284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функционалне</w:t>
            </w:r>
            <w:proofErr w:type="spellEnd"/>
            <w:r w:rsidRPr="008B2842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компетенције</w:t>
            </w:r>
            <w:proofErr w:type="spellEnd"/>
            <w:r w:rsidRPr="008B284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за</w:t>
            </w:r>
            <w:proofErr w:type="spellEnd"/>
            <w:r w:rsidRPr="008B284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одређено</w:t>
            </w:r>
            <w:proofErr w:type="spellEnd"/>
            <w:r w:rsidRPr="008B284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радно</w:t>
            </w:r>
            <w:proofErr w:type="spellEnd"/>
            <w:r w:rsidRPr="008B2842">
              <w:rPr>
                <w:b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место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118" w:rsidRPr="008B2842" w:rsidRDefault="00BF2118">
            <w:pPr>
              <w:pStyle w:val="TableParagraph"/>
              <w:snapToGrid w:val="0"/>
              <w:spacing w:before="8"/>
              <w:rPr>
                <w:sz w:val="24"/>
                <w:szCs w:val="24"/>
              </w:rPr>
            </w:pPr>
          </w:p>
          <w:p w:rsidR="00BF2118" w:rsidRPr="008B2842" w:rsidRDefault="00BF2118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8B2842">
              <w:rPr>
                <w:b/>
                <w:sz w:val="24"/>
                <w:szCs w:val="24"/>
              </w:rPr>
              <w:t>Области</w:t>
            </w:r>
            <w:proofErr w:type="spellEnd"/>
            <w:r w:rsidRPr="008B2842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знања</w:t>
            </w:r>
            <w:proofErr w:type="spellEnd"/>
            <w:r w:rsidRPr="008B284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2842">
              <w:rPr>
                <w:b/>
                <w:sz w:val="24"/>
                <w:szCs w:val="24"/>
              </w:rPr>
              <w:t>и</w:t>
            </w:r>
            <w:r w:rsidRPr="008B2842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b/>
                <w:sz w:val="24"/>
                <w:szCs w:val="24"/>
              </w:rPr>
              <w:t>вештина</w:t>
            </w:r>
            <w:proofErr w:type="spellEnd"/>
            <w:r w:rsidRPr="008B2842">
              <w:rPr>
                <w:b/>
                <w:spacing w:val="-2"/>
                <w:sz w:val="24"/>
                <w:szCs w:val="24"/>
              </w:rPr>
              <w:t xml:space="preserve"> </w:t>
            </w:r>
          </w:p>
        </w:tc>
      </w:tr>
      <w:tr w:rsidR="00BF2118" w:rsidRPr="008B2842" w:rsidTr="000F73E2">
        <w:trPr>
          <w:trHeight w:val="827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BF2118" w:rsidRPr="008B2842" w:rsidRDefault="00BF211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F2118" w:rsidRPr="008B2842" w:rsidRDefault="00BF211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118" w:rsidRPr="008B2842" w:rsidRDefault="00BF2118">
            <w:pPr>
              <w:pStyle w:val="TableParagraph"/>
              <w:spacing w:line="272" w:lineRule="exact"/>
              <w:ind w:left="107"/>
              <w:rPr>
                <w:sz w:val="24"/>
                <w:szCs w:val="24"/>
              </w:rPr>
            </w:pPr>
            <w:proofErr w:type="spellStart"/>
            <w:r w:rsidRPr="008B2842">
              <w:rPr>
                <w:sz w:val="24"/>
                <w:szCs w:val="24"/>
              </w:rPr>
              <w:t>Планска</w:t>
            </w:r>
            <w:proofErr w:type="spellEnd"/>
            <w:r w:rsidRPr="008B2842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документа</w:t>
            </w:r>
            <w:proofErr w:type="spellEnd"/>
            <w:r w:rsidRPr="008B2842">
              <w:rPr>
                <w:sz w:val="24"/>
                <w:szCs w:val="24"/>
              </w:rPr>
              <w:t>,</w:t>
            </w:r>
            <w:r w:rsidRPr="008B2842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прописи</w:t>
            </w:r>
            <w:proofErr w:type="spellEnd"/>
            <w:r w:rsidRPr="008B2842">
              <w:rPr>
                <w:spacing w:val="-3"/>
                <w:sz w:val="24"/>
                <w:szCs w:val="24"/>
              </w:rPr>
              <w:t xml:space="preserve"> </w:t>
            </w:r>
            <w:r w:rsidRPr="008B2842">
              <w:rPr>
                <w:sz w:val="24"/>
                <w:szCs w:val="24"/>
              </w:rPr>
              <w:t>и</w:t>
            </w:r>
            <w:r w:rsidRPr="008B2842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акта</w:t>
            </w:r>
            <w:proofErr w:type="spellEnd"/>
          </w:p>
          <w:p w:rsidR="00BF2118" w:rsidRPr="008B2842" w:rsidRDefault="00BF2118">
            <w:pPr>
              <w:pStyle w:val="TableParagraph"/>
              <w:spacing w:line="270" w:lineRule="atLeast"/>
              <w:ind w:left="107" w:right="564"/>
              <w:rPr>
                <w:sz w:val="24"/>
                <w:szCs w:val="24"/>
              </w:rPr>
            </w:pPr>
            <w:proofErr w:type="spellStart"/>
            <w:r w:rsidRPr="008B2842">
              <w:rPr>
                <w:sz w:val="24"/>
                <w:szCs w:val="24"/>
              </w:rPr>
              <w:t>из</w:t>
            </w:r>
            <w:proofErr w:type="spellEnd"/>
            <w:r w:rsidRPr="008B2842">
              <w:rPr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надлежности</w:t>
            </w:r>
            <w:proofErr w:type="spellEnd"/>
            <w:r w:rsidRPr="008B2842">
              <w:rPr>
                <w:sz w:val="24"/>
                <w:szCs w:val="24"/>
              </w:rPr>
              <w:t xml:space="preserve"> и </w:t>
            </w:r>
            <w:proofErr w:type="spellStart"/>
            <w:r w:rsidRPr="008B2842">
              <w:rPr>
                <w:sz w:val="24"/>
                <w:szCs w:val="24"/>
              </w:rPr>
              <w:t>организације</w:t>
            </w:r>
            <w:proofErr w:type="spellEnd"/>
            <w:r w:rsidRPr="008B284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118" w:rsidRPr="008B2842" w:rsidRDefault="00B817FD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B817FD">
              <w:rPr>
                <w:sz w:val="24"/>
                <w:szCs w:val="24"/>
              </w:rPr>
              <w:t>Статут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општине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Ириг</w:t>
            </w:r>
            <w:proofErr w:type="spellEnd"/>
            <w:r w:rsidRPr="00B817FD">
              <w:rPr>
                <w:sz w:val="24"/>
                <w:szCs w:val="24"/>
              </w:rPr>
              <w:t xml:space="preserve">, </w:t>
            </w:r>
            <w:proofErr w:type="spellStart"/>
            <w:r w:rsidRPr="00B817FD">
              <w:rPr>
                <w:sz w:val="24"/>
                <w:szCs w:val="24"/>
              </w:rPr>
              <w:t>Одлука</w:t>
            </w:r>
            <w:proofErr w:type="spellEnd"/>
            <w:r w:rsidRPr="00B817FD">
              <w:rPr>
                <w:sz w:val="24"/>
                <w:szCs w:val="24"/>
              </w:rPr>
              <w:t xml:space="preserve"> о </w:t>
            </w:r>
            <w:proofErr w:type="spellStart"/>
            <w:r w:rsidRPr="00B817FD">
              <w:rPr>
                <w:sz w:val="24"/>
                <w:szCs w:val="24"/>
              </w:rPr>
              <w:t>општинској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управи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Општине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Ириг</w:t>
            </w:r>
            <w:proofErr w:type="spellEnd"/>
            <w:r w:rsidRPr="00B817FD">
              <w:rPr>
                <w:sz w:val="24"/>
                <w:szCs w:val="24"/>
              </w:rPr>
              <w:t xml:space="preserve">, </w:t>
            </w:r>
            <w:proofErr w:type="spellStart"/>
            <w:r w:rsidRPr="00B817FD">
              <w:rPr>
                <w:sz w:val="24"/>
                <w:szCs w:val="24"/>
              </w:rPr>
              <w:t>Одлука</w:t>
            </w:r>
            <w:proofErr w:type="spellEnd"/>
            <w:r w:rsidRPr="00B817FD">
              <w:rPr>
                <w:sz w:val="24"/>
                <w:szCs w:val="24"/>
              </w:rPr>
              <w:t xml:space="preserve"> о </w:t>
            </w:r>
            <w:proofErr w:type="spellStart"/>
            <w:r w:rsidRPr="00B817FD">
              <w:rPr>
                <w:sz w:val="24"/>
                <w:szCs w:val="24"/>
              </w:rPr>
              <w:t>утврђивању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просечних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цена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квадратног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метра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одговарајућих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непокретности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за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утврђивање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пореза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на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lastRenderedPageBreak/>
              <w:t>имовину</w:t>
            </w:r>
            <w:proofErr w:type="spellEnd"/>
            <w:r w:rsidRPr="00B817FD">
              <w:rPr>
                <w:sz w:val="24"/>
                <w:szCs w:val="24"/>
              </w:rPr>
              <w:t xml:space="preserve">, </w:t>
            </w:r>
            <w:proofErr w:type="spellStart"/>
            <w:r w:rsidRPr="00B817FD">
              <w:rPr>
                <w:sz w:val="24"/>
                <w:szCs w:val="24"/>
              </w:rPr>
              <w:t>Одлука</w:t>
            </w:r>
            <w:proofErr w:type="spellEnd"/>
            <w:r w:rsidRPr="00B817FD">
              <w:rPr>
                <w:sz w:val="24"/>
                <w:szCs w:val="24"/>
              </w:rPr>
              <w:t xml:space="preserve"> о </w:t>
            </w:r>
            <w:proofErr w:type="spellStart"/>
            <w:r w:rsidRPr="00B817FD">
              <w:rPr>
                <w:sz w:val="24"/>
                <w:szCs w:val="24"/>
              </w:rPr>
              <w:t>висини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стопе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пореза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на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имовину</w:t>
            </w:r>
            <w:proofErr w:type="spellEnd"/>
            <w:r w:rsidRPr="00B817FD">
              <w:rPr>
                <w:sz w:val="24"/>
                <w:szCs w:val="24"/>
              </w:rPr>
              <w:t xml:space="preserve">, </w:t>
            </w:r>
            <w:proofErr w:type="spellStart"/>
            <w:r w:rsidRPr="00B817FD">
              <w:rPr>
                <w:sz w:val="24"/>
                <w:szCs w:val="24"/>
              </w:rPr>
              <w:t>Одлука</w:t>
            </w:r>
            <w:proofErr w:type="spellEnd"/>
            <w:r w:rsidRPr="00B817FD">
              <w:rPr>
                <w:sz w:val="24"/>
                <w:szCs w:val="24"/>
              </w:rPr>
              <w:t xml:space="preserve"> о </w:t>
            </w:r>
            <w:proofErr w:type="spellStart"/>
            <w:r w:rsidRPr="00B817FD">
              <w:rPr>
                <w:sz w:val="24"/>
                <w:szCs w:val="24"/>
              </w:rPr>
              <w:t>утврђивању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зона</w:t>
            </w:r>
            <w:proofErr w:type="spellEnd"/>
            <w:r w:rsidRPr="00B817FD">
              <w:rPr>
                <w:sz w:val="24"/>
                <w:szCs w:val="24"/>
              </w:rPr>
              <w:t xml:space="preserve">  и </w:t>
            </w:r>
            <w:proofErr w:type="spellStart"/>
            <w:r w:rsidRPr="00B817FD">
              <w:rPr>
                <w:sz w:val="24"/>
                <w:szCs w:val="24"/>
              </w:rPr>
              <w:t>најопремљеније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зоне</w:t>
            </w:r>
            <w:proofErr w:type="spellEnd"/>
            <w:r w:rsidRPr="00B817FD">
              <w:rPr>
                <w:sz w:val="24"/>
                <w:szCs w:val="24"/>
              </w:rPr>
              <w:t xml:space="preserve">, </w:t>
            </w:r>
            <w:proofErr w:type="spellStart"/>
            <w:r w:rsidRPr="00B817FD">
              <w:rPr>
                <w:sz w:val="24"/>
                <w:szCs w:val="24"/>
              </w:rPr>
              <w:t>Одлука</w:t>
            </w:r>
            <w:proofErr w:type="spellEnd"/>
            <w:r w:rsidRPr="00B817FD">
              <w:rPr>
                <w:sz w:val="24"/>
                <w:szCs w:val="24"/>
              </w:rPr>
              <w:t xml:space="preserve"> о </w:t>
            </w:r>
            <w:proofErr w:type="spellStart"/>
            <w:r w:rsidRPr="00B817FD">
              <w:rPr>
                <w:sz w:val="24"/>
                <w:szCs w:val="24"/>
              </w:rPr>
              <w:t>висини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стопе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амортизације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за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утврђивање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пореза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на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имовину</w:t>
            </w:r>
            <w:proofErr w:type="spellEnd"/>
            <w:r w:rsidRPr="00B817FD">
              <w:rPr>
                <w:sz w:val="24"/>
                <w:szCs w:val="24"/>
              </w:rPr>
              <w:t xml:space="preserve"> и </w:t>
            </w:r>
            <w:proofErr w:type="spellStart"/>
            <w:r w:rsidRPr="00B817FD">
              <w:rPr>
                <w:sz w:val="24"/>
                <w:szCs w:val="24"/>
              </w:rPr>
              <w:t>Одлука</w:t>
            </w:r>
            <w:proofErr w:type="spellEnd"/>
            <w:r w:rsidRPr="00B817FD">
              <w:rPr>
                <w:sz w:val="24"/>
                <w:szCs w:val="24"/>
              </w:rPr>
              <w:t xml:space="preserve"> о </w:t>
            </w:r>
            <w:proofErr w:type="spellStart"/>
            <w:r w:rsidRPr="00B817FD">
              <w:rPr>
                <w:sz w:val="24"/>
                <w:szCs w:val="24"/>
              </w:rPr>
              <w:t>коефицијентима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за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утврђивање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пореза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на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имовину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за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непокренсти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обвезника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који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воде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пословне</w:t>
            </w:r>
            <w:proofErr w:type="spellEnd"/>
            <w:r w:rsidRPr="00B817FD">
              <w:rPr>
                <w:sz w:val="24"/>
                <w:szCs w:val="24"/>
              </w:rPr>
              <w:t xml:space="preserve"> </w:t>
            </w:r>
            <w:proofErr w:type="spellStart"/>
            <w:r w:rsidRPr="00B817FD">
              <w:rPr>
                <w:sz w:val="24"/>
                <w:szCs w:val="24"/>
              </w:rPr>
              <w:t>књиге</w:t>
            </w:r>
            <w:proofErr w:type="spellEnd"/>
          </w:p>
        </w:tc>
      </w:tr>
      <w:tr w:rsidR="00BF2118" w:rsidRPr="008B2842" w:rsidTr="00EB1478">
        <w:trPr>
          <w:trHeight w:val="828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F2118" w:rsidRPr="008B2842" w:rsidRDefault="00BF211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118" w:rsidRPr="008B2842" w:rsidRDefault="00BF2118">
            <w:pPr>
              <w:pStyle w:val="TableParagraph"/>
              <w:spacing w:line="270" w:lineRule="atLeast"/>
              <w:ind w:left="107" w:right="564"/>
              <w:rPr>
                <w:sz w:val="24"/>
                <w:szCs w:val="24"/>
              </w:rPr>
            </w:pPr>
            <w:proofErr w:type="spellStart"/>
            <w:r w:rsidRPr="008B2842">
              <w:rPr>
                <w:sz w:val="24"/>
                <w:szCs w:val="24"/>
              </w:rPr>
              <w:t>Прописи</w:t>
            </w:r>
            <w:proofErr w:type="spellEnd"/>
            <w:r w:rsidRPr="008B284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из</w:t>
            </w:r>
            <w:proofErr w:type="spellEnd"/>
            <w:r w:rsidRPr="008B284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делокруга</w:t>
            </w:r>
            <w:proofErr w:type="spellEnd"/>
            <w:r w:rsidRPr="008B2842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радног</w:t>
            </w:r>
            <w:proofErr w:type="spellEnd"/>
            <w:r w:rsidRPr="008B284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18" w:rsidRPr="008B2842" w:rsidRDefault="00D162A5" w:rsidP="00D162A5">
            <w:pPr>
              <w:pStyle w:val="TableParagraph"/>
              <w:jc w:val="both"/>
              <w:rPr>
                <w:sz w:val="24"/>
                <w:szCs w:val="24"/>
              </w:rPr>
            </w:pPr>
            <w:r w:rsidRPr="008B2842">
              <w:rPr>
                <w:sz w:val="24"/>
                <w:szCs w:val="24"/>
              </w:rPr>
              <w:t xml:space="preserve">Закон о финансирању локалне самоуправе, Закон о порезима на имовину,Закон о пореском поступку и пореској администрацији, Закон о општем управном поступку, Закон о </w:t>
            </w:r>
            <w:proofErr w:type="spellStart"/>
            <w:r w:rsidRPr="008B2842">
              <w:rPr>
                <w:sz w:val="24"/>
                <w:szCs w:val="24"/>
              </w:rPr>
              <w:t>накнадама</w:t>
            </w:r>
            <w:proofErr w:type="spellEnd"/>
            <w:r w:rsidRPr="008B2842">
              <w:rPr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за</w:t>
            </w:r>
            <w:proofErr w:type="spellEnd"/>
            <w:r w:rsidRPr="008B2842">
              <w:rPr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коришћење</w:t>
            </w:r>
            <w:proofErr w:type="spellEnd"/>
            <w:r w:rsidRPr="008B2842">
              <w:rPr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јавних</w:t>
            </w:r>
            <w:proofErr w:type="spellEnd"/>
            <w:r w:rsidRPr="008B2842">
              <w:rPr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</w:rPr>
              <w:t>добара</w:t>
            </w:r>
            <w:proofErr w:type="spellEnd"/>
            <w:r w:rsidRPr="008B2842">
              <w:rPr>
                <w:sz w:val="24"/>
                <w:szCs w:val="24"/>
              </w:rPr>
              <w:t xml:space="preserve">, </w:t>
            </w:r>
            <w:proofErr w:type="spellStart"/>
            <w:r w:rsidRPr="008B2842">
              <w:rPr>
                <w:rFonts w:eastAsia="Calibri"/>
                <w:sz w:val="24"/>
                <w:szCs w:val="24"/>
              </w:rPr>
              <w:t>Одлуку</w:t>
            </w:r>
            <w:proofErr w:type="spellEnd"/>
            <w:r w:rsidRPr="008B2842">
              <w:rPr>
                <w:rFonts w:eastAsia="Calibri"/>
                <w:sz w:val="24"/>
                <w:szCs w:val="24"/>
              </w:rPr>
              <w:t xml:space="preserve"> о </w:t>
            </w:r>
            <w:proofErr w:type="spellStart"/>
            <w:r w:rsidRPr="008B2842">
              <w:rPr>
                <w:rFonts w:eastAsia="Calibri"/>
                <w:sz w:val="24"/>
                <w:szCs w:val="24"/>
              </w:rPr>
              <w:t>одређивању</w:t>
            </w:r>
            <w:proofErr w:type="spellEnd"/>
            <w:r w:rsidRPr="008B284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rFonts w:eastAsia="Calibri"/>
                <w:sz w:val="24"/>
                <w:szCs w:val="24"/>
              </w:rPr>
              <w:t>зона</w:t>
            </w:r>
            <w:proofErr w:type="spellEnd"/>
            <w:r w:rsidRPr="008B2842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8B2842">
              <w:rPr>
                <w:rFonts w:eastAsia="Calibri"/>
                <w:sz w:val="24"/>
                <w:szCs w:val="24"/>
              </w:rPr>
              <w:t>најопремљеније</w:t>
            </w:r>
            <w:proofErr w:type="spellEnd"/>
            <w:r w:rsidRPr="008B284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rFonts w:eastAsia="Calibri"/>
                <w:sz w:val="24"/>
                <w:szCs w:val="24"/>
              </w:rPr>
              <w:t>зоне</w:t>
            </w:r>
            <w:proofErr w:type="spellEnd"/>
            <w:r w:rsidRPr="008B284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rFonts w:eastAsia="Calibri"/>
                <w:sz w:val="24"/>
                <w:szCs w:val="24"/>
              </w:rPr>
              <w:t>на</w:t>
            </w:r>
            <w:proofErr w:type="spellEnd"/>
            <w:r w:rsidRPr="008B284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rFonts w:eastAsia="Calibri"/>
                <w:sz w:val="24"/>
                <w:szCs w:val="24"/>
              </w:rPr>
              <w:t>територији</w:t>
            </w:r>
            <w:proofErr w:type="spellEnd"/>
            <w:r w:rsidRPr="008B284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rFonts w:eastAsia="Calibri"/>
                <w:sz w:val="24"/>
                <w:szCs w:val="24"/>
              </w:rPr>
              <w:t>општине</w:t>
            </w:r>
            <w:proofErr w:type="spellEnd"/>
            <w:r w:rsidRPr="008B284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rFonts w:eastAsia="Calibri"/>
                <w:sz w:val="24"/>
                <w:szCs w:val="24"/>
              </w:rPr>
              <w:t>Ириг</w:t>
            </w:r>
            <w:proofErr w:type="spellEnd"/>
            <w:r w:rsidRPr="008B2842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8B2842">
              <w:rPr>
                <w:rFonts w:eastAsia="Calibri"/>
                <w:sz w:val="24"/>
                <w:szCs w:val="24"/>
              </w:rPr>
              <w:t>Одлуку</w:t>
            </w:r>
            <w:proofErr w:type="spellEnd"/>
            <w:r w:rsidRPr="008B2842">
              <w:rPr>
                <w:rFonts w:eastAsia="Calibri"/>
                <w:sz w:val="24"/>
                <w:szCs w:val="24"/>
              </w:rPr>
              <w:t xml:space="preserve"> о </w:t>
            </w:r>
            <w:proofErr w:type="spellStart"/>
            <w:r w:rsidRPr="008B2842">
              <w:rPr>
                <w:rFonts w:eastAsia="Calibri"/>
                <w:sz w:val="24"/>
                <w:szCs w:val="24"/>
              </w:rPr>
              <w:t>висини</w:t>
            </w:r>
            <w:proofErr w:type="spellEnd"/>
            <w:r w:rsidRPr="008B284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rFonts w:eastAsia="Calibri"/>
                <w:sz w:val="24"/>
                <w:szCs w:val="24"/>
              </w:rPr>
              <w:t>стопе</w:t>
            </w:r>
            <w:proofErr w:type="spellEnd"/>
            <w:r w:rsidRPr="008B284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rFonts w:eastAsia="Calibri"/>
                <w:sz w:val="24"/>
                <w:szCs w:val="24"/>
              </w:rPr>
              <w:t>пореза</w:t>
            </w:r>
            <w:proofErr w:type="spellEnd"/>
            <w:r w:rsidRPr="008B284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rFonts w:eastAsia="Calibri"/>
                <w:sz w:val="24"/>
                <w:szCs w:val="24"/>
              </w:rPr>
              <w:t>на</w:t>
            </w:r>
            <w:proofErr w:type="spellEnd"/>
            <w:r w:rsidRPr="008B284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rFonts w:eastAsia="Calibri"/>
                <w:sz w:val="24"/>
                <w:szCs w:val="24"/>
              </w:rPr>
              <w:t>имовину</w:t>
            </w:r>
            <w:proofErr w:type="spellEnd"/>
            <w:r w:rsidRPr="008B2842">
              <w:rPr>
                <w:rFonts w:eastAsia="Calibri"/>
                <w:sz w:val="24"/>
                <w:szCs w:val="24"/>
              </w:rPr>
              <w:t xml:space="preserve"> у </w:t>
            </w:r>
            <w:proofErr w:type="spellStart"/>
            <w:r w:rsidRPr="008B2842">
              <w:rPr>
                <w:rFonts w:eastAsia="Calibri"/>
                <w:sz w:val="24"/>
                <w:szCs w:val="24"/>
              </w:rPr>
              <w:t>општини</w:t>
            </w:r>
            <w:proofErr w:type="spellEnd"/>
            <w:r w:rsidRPr="008B284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B2842">
              <w:rPr>
                <w:rFonts w:eastAsia="Calibri"/>
                <w:sz w:val="24"/>
                <w:szCs w:val="24"/>
              </w:rPr>
              <w:t>Ириг</w:t>
            </w:r>
            <w:proofErr w:type="spellEnd"/>
            <w:r w:rsidRPr="008B2842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8B2842">
              <w:rPr>
                <w:sz w:val="24"/>
                <w:szCs w:val="24"/>
              </w:rPr>
              <w:t>Одлука</w:t>
            </w:r>
            <w:proofErr w:type="spellEnd"/>
            <w:r w:rsidRPr="008B2842">
              <w:rPr>
                <w:sz w:val="24"/>
                <w:szCs w:val="24"/>
              </w:rPr>
              <w:t xml:space="preserve"> о локалним комуналним таксама, Одлука о  накнади  за заштиту и унапређење животне средине, Одлука о боравишној такси,</w:t>
            </w:r>
            <w:r w:rsidRPr="008B2842">
              <w:rPr>
                <w:rFonts w:eastAsia="Calibri"/>
                <w:b/>
                <w:sz w:val="24"/>
                <w:szCs w:val="24"/>
                <w:lang w:val="sr-Cyrl-CS"/>
              </w:rPr>
              <w:t xml:space="preserve"> </w:t>
            </w:r>
            <w:r w:rsidRPr="008B2842">
              <w:rPr>
                <w:rFonts w:eastAsia="Calibri"/>
                <w:bCs/>
                <w:sz w:val="24"/>
                <w:szCs w:val="24"/>
                <w:lang w:val="sr-Cyrl-CS"/>
              </w:rPr>
              <w:t>Одлука о утврђивању просечних цена квадратног метра одговарајућих непокретности за утврђивање пореза на имовину,</w:t>
            </w:r>
          </w:p>
        </w:tc>
      </w:tr>
      <w:tr w:rsidR="00BF2118" w:rsidRPr="008B2842" w:rsidTr="000F73E2">
        <w:trPr>
          <w:trHeight w:val="275"/>
        </w:trPr>
        <w:tc>
          <w:tcPr>
            <w:tcW w:w="39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BF2118" w:rsidRPr="008B2842" w:rsidRDefault="00BF211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118" w:rsidRPr="008B2842" w:rsidRDefault="00BF2118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en-GB"/>
              </w:rPr>
            </w:pPr>
            <w:proofErr w:type="spellStart"/>
            <w:r w:rsidRPr="008B2842">
              <w:rPr>
                <w:sz w:val="24"/>
                <w:szCs w:val="24"/>
                <w:lang w:val="en-GB"/>
              </w:rPr>
              <w:t>Процедуре</w:t>
            </w:r>
            <w:proofErr w:type="spellEnd"/>
            <w:r w:rsidRPr="008B2842">
              <w:rPr>
                <w:spacing w:val="-3"/>
                <w:sz w:val="24"/>
                <w:szCs w:val="24"/>
                <w:lang w:val="en-GB"/>
              </w:rPr>
              <w:t xml:space="preserve"> </w:t>
            </w:r>
            <w:r w:rsidRPr="008B2842">
              <w:rPr>
                <w:sz w:val="24"/>
                <w:szCs w:val="24"/>
                <w:lang w:val="en-GB"/>
              </w:rPr>
              <w:t>и</w:t>
            </w:r>
            <w:r w:rsidRPr="008B2842">
              <w:rPr>
                <w:spacing w:val="-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  <w:lang w:val="en-GB"/>
              </w:rPr>
              <w:t>методологије</w:t>
            </w:r>
            <w:proofErr w:type="spellEnd"/>
            <w:r w:rsidRPr="008B2842">
              <w:rPr>
                <w:spacing w:val="-3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  <w:lang w:val="en-GB"/>
              </w:rPr>
              <w:t>из</w:t>
            </w:r>
            <w:proofErr w:type="spellEnd"/>
          </w:p>
          <w:p w:rsidR="00BF2118" w:rsidRPr="008B2842" w:rsidRDefault="00BF2118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spellStart"/>
            <w:r w:rsidRPr="008B2842">
              <w:rPr>
                <w:sz w:val="24"/>
                <w:szCs w:val="24"/>
                <w:lang w:val="en-GB"/>
              </w:rPr>
              <w:t>делокруга</w:t>
            </w:r>
            <w:proofErr w:type="spellEnd"/>
            <w:r w:rsidRPr="008B2842">
              <w:rPr>
                <w:spacing w:val="-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  <w:lang w:val="en-GB"/>
              </w:rPr>
              <w:t>радног</w:t>
            </w:r>
            <w:proofErr w:type="spellEnd"/>
            <w:r w:rsidRPr="008B2842">
              <w:rPr>
                <w:spacing w:val="-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  <w:lang w:val="en-GB"/>
              </w:rPr>
              <w:t>места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18" w:rsidRPr="008B2842" w:rsidRDefault="0024112A">
            <w:pPr>
              <w:pStyle w:val="TableParagraph"/>
              <w:rPr>
                <w:sz w:val="24"/>
                <w:szCs w:val="24"/>
              </w:rPr>
            </w:pPr>
            <w:r w:rsidRPr="008B2842">
              <w:rPr>
                <w:sz w:val="24"/>
                <w:szCs w:val="24"/>
              </w:rPr>
              <w:t xml:space="preserve">                                               </w:t>
            </w:r>
            <w:r w:rsidR="00BF2118" w:rsidRPr="008B2842">
              <w:rPr>
                <w:sz w:val="24"/>
                <w:szCs w:val="24"/>
              </w:rPr>
              <w:t>/</w:t>
            </w:r>
          </w:p>
        </w:tc>
      </w:tr>
      <w:tr w:rsidR="00BF2118" w:rsidRPr="008B2842" w:rsidTr="00EB1478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2118" w:rsidRPr="008B2842" w:rsidRDefault="00BF2118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118" w:rsidRPr="008B2842" w:rsidRDefault="00BF2118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en-GB"/>
              </w:rPr>
            </w:pPr>
            <w:proofErr w:type="spellStart"/>
            <w:r w:rsidRPr="008B2842">
              <w:rPr>
                <w:sz w:val="24"/>
                <w:szCs w:val="24"/>
                <w:lang w:val="en-GB"/>
              </w:rPr>
              <w:t>Софтвери</w:t>
            </w:r>
            <w:proofErr w:type="spellEnd"/>
            <w:r w:rsidRPr="008B2842">
              <w:rPr>
                <w:spacing w:val="-4"/>
                <w:sz w:val="24"/>
                <w:szCs w:val="24"/>
                <w:lang w:val="en-GB"/>
              </w:rPr>
              <w:t xml:space="preserve"> </w:t>
            </w:r>
            <w:r w:rsidRPr="008B2842">
              <w:rPr>
                <w:sz w:val="24"/>
                <w:szCs w:val="24"/>
                <w:lang w:val="en-GB"/>
              </w:rPr>
              <w:t>(</w:t>
            </w:r>
            <w:proofErr w:type="spellStart"/>
            <w:r w:rsidRPr="008B2842">
              <w:rPr>
                <w:sz w:val="24"/>
                <w:szCs w:val="24"/>
                <w:lang w:val="en-GB"/>
              </w:rPr>
              <w:t>посебни</w:t>
            </w:r>
            <w:proofErr w:type="spellEnd"/>
            <w:r w:rsidRPr="008B2842">
              <w:rPr>
                <w:spacing w:val="-3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  <w:lang w:val="en-GB"/>
              </w:rPr>
              <w:t>софтвери</w:t>
            </w:r>
            <w:proofErr w:type="spellEnd"/>
          </w:p>
          <w:p w:rsidR="00BF2118" w:rsidRPr="008B2842" w:rsidRDefault="00BF2118">
            <w:pPr>
              <w:pStyle w:val="TableParagraph"/>
              <w:spacing w:line="260" w:lineRule="exact"/>
              <w:ind w:left="107"/>
              <w:rPr>
                <w:sz w:val="24"/>
                <w:szCs w:val="24"/>
              </w:rPr>
            </w:pPr>
            <w:proofErr w:type="spellStart"/>
            <w:r w:rsidRPr="008B2842">
              <w:rPr>
                <w:sz w:val="24"/>
                <w:szCs w:val="24"/>
                <w:lang w:val="en-GB"/>
              </w:rPr>
              <w:t>неопходни</w:t>
            </w:r>
            <w:proofErr w:type="spellEnd"/>
            <w:r w:rsidRPr="008B2842">
              <w:rPr>
                <w:spacing w:val="-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  <w:lang w:val="en-GB"/>
              </w:rPr>
              <w:t>за</w:t>
            </w:r>
            <w:proofErr w:type="spellEnd"/>
            <w:r w:rsidRPr="008B2842">
              <w:rPr>
                <w:spacing w:val="-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  <w:lang w:val="en-GB"/>
              </w:rPr>
              <w:t>рад</w:t>
            </w:r>
            <w:proofErr w:type="spellEnd"/>
            <w:r w:rsidRPr="008B2842">
              <w:rPr>
                <w:spacing w:val="-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  <w:lang w:val="en-GB"/>
              </w:rPr>
              <w:t>на</w:t>
            </w:r>
            <w:proofErr w:type="spellEnd"/>
            <w:r w:rsidRPr="008B2842">
              <w:rPr>
                <w:spacing w:val="-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  <w:lang w:val="en-GB"/>
              </w:rPr>
              <w:t>радном</w:t>
            </w:r>
            <w:proofErr w:type="spellEnd"/>
            <w:r w:rsidRPr="008B2842">
              <w:rPr>
                <w:spacing w:val="-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  <w:lang w:val="en-GB"/>
              </w:rPr>
              <w:t>месту</w:t>
            </w:r>
            <w:proofErr w:type="spellEnd"/>
            <w:r w:rsidRPr="008B2842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18" w:rsidRPr="008B2842" w:rsidRDefault="00BF2118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8B2842">
              <w:rPr>
                <w:sz w:val="24"/>
                <w:szCs w:val="24"/>
              </w:rPr>
              <w:t>Софтвер</w:t>
            </w:r>
            <w:proofErr w:type="spellEnd"/>
            <w:r w:rsidRPr="008B2842">
              <w:rPr>
                <w:sz w:val="24"/>
                <w:szCs w:val="24"/>
              </w:rPr>
              <w:t xml:space="preserve"> </w:t>
            </w:r>
            <w:proofErr w:type="spellStart"/>
            <w:r w:rsidR="00D162A5" w:rsidRPr="008B2842">
              <w:rPr>
                <w:sz w:val="24"/>
                <w:szCs w:val="24"/>
              </w:rPr>
              <w:t>локалне</w:t>
            </w:r>
            <w:proofErr w:type="spellEnd"/>
            <w:r w:rsidR="00D162A5" w:rsidRPr="008B2842">
              <w:rPr>
                <w:sz w:val="24"/>
                <w:szCs w:val="24"/>
              </w:rPr>
              <w:t xml:space="preserve"> </w:t>
            </w:r>
            <w:proofErr w:type="spellStart"/>
            <w:r w:rsidR="00D162A5" w:rsidRPr="008B2842">
              <w:rPr>
                <w:sz w:val="24"/>
                <w:szCs w:val="24"/>
              </w:rPr>
              <w:t>пореске</w:t>
            </w:r>
            <w:proofErr w:type="spellEnd"/>
            <w:r w:rsidR="00D162A5" w:rsidRPr="008B2842">
              <w:rPr>
                <w:sz w:val="24"/>
                <w:szCs w:val="24"/>
              </w:rPr>
              <w:t xml:space="preserve"> </w:t>
            </w:r>
            <w:proofErr w:type="spellStart"/>
            <w:r w:rsidR="00D162A5" w:rsidRPr="008B2842">
              <w:rPr>
                <w:sz w:val="24"/>
                <w:szCs w:val="24"/>
              </w:rPr>
              <w:t>администрације</w:t>
            </w:r>
            <w:proofErr w:type="spellEnd"/>
          </w:p>
        </w:tc>
      </w:tr>
      <w:tr w:rsidR="00BF2118" w:rsidRPr="008B2842" w:rsidTr="00EB1478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2118" w:rsidRPr="008B2842" w:rsidRDefault="00BF2118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118" w:rsidRPr="008B2842" w:rsidRDefault="00BF2118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en-GB"/>
              </w:rPr>
            </w:pPr>
            <w:proofErr w:type="spellStart"/>
            <w:r w:rsidRPr="008B2842">
              <w:rPr>
                <w:sz w:val="24"/>
                <w:szCs w:val="24"/>
                <w:lang w:val="en-GB"/>
              </w:rPr>
              <w:t>Руковање</w:t>
            </w:r>
            <w:proofErr w:type="spellEnd"/>
            <w:r w:rsidRPr="008B2842">
              <w:rPr>
                <w:spacing w:val="-5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  <w:lang w:val="en-GB"/>
              </w:rPr>
              <w:t>специфичном</w:t>
            </w:r>
            <w:proofErr w:type="spellEnd"/>
            <w:r w:rsidRPr="008B2842">
              <w:rPr>
                <w:spacing w:val="-4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  <w:lang w:val="en-GB"/>
              </w:rPr>
              <w:t>опремом</w:t>
            </w:r>
            <w:proofErr w:type="spellEnd"/>
            <w:r w:rsidRPr="008B2842">
              <w:rPr>
                <w:spacing w:val="-6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  <w:lang w:val="en-GB"/>
              </w:rPr>
              <w:t>за</w:t>
            </w:r>
            <w:proofErr w:type="spellEnd"/>
          </w:p>
          <w:p w:rsidR="00BF2118" w:rsidRPr="008B2842" w:rsidRDefault="00BF2118">
            <w:pPr>
              <w:pStyle w:val="TableParagraph"/>
              <w:spacing w:line="259" w:lineRule="exact"/>
              <w:ind w:left="107"/>
              <w:rPr>
                <w:sz w:val="24"/>
                <w:szCs w:val="24"/>
              </w:rPr>
            </w:pPr>
            <w:proofErr w:type="spellStart"/>
            <w:r w:rsidRPr="008B2842">
              <w:rPr>
                <w:sz w:val="24"/>
                <w:szCs w:val="24"/>
                <w:lang w:val="en-GB"/>
              </w:rPr>
              <w:t>рад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18" w:rsidRPr="008B2842" w:rsidRDefault="00BF2118">
            <w:pPr>
              <w:pStyle w:val="TableParagraph"/>
              <w:jc w:val="center"/>
              <w:rPr>
                <w:sz w:val="24"/>
                <w:szCs w:val="24"/>
              </w:rPr>
            </w:pPr>
            <w:r w:rsidRPr="008B2842">
              <w:rPr>
                <w:sz w:val="24"/>
                <w:szCs w:val="24"/>
              </w:rPr>
              <w:t>/</w:t>
            </w:r>
          </w:p>
        </w:tc>
      </w:tr>
      <w:tr w:rsidR="00BF2118" w:rsidRPr="008B2842" w:rsidTr="00EB1478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2118" w:rsidRPr="008B2842" w:rsidRDefault="00BF2118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118" w:rsidRPr="008B2842" w:rsidRDefault="00BF2118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spellStart"/>
            <w:r w:rsidRPr="008B2842">
              <w:rPr>
                <w:sz w:val="24"/>
                <w:szCs w:val="24"/>
                <w:lang w:val="en-GB"/>
              </w:rPr>
              <w:t>Лиценце</w:t>
            </w:r>
            <w:proofErr w:type="spellEnd"/>
            <w:r w:rsidRPr="008B2842">
              <w:rPr>
                <w:spacing w:val="-4"/>
                <w:sz w:val="24"/>
                <w:szCs w:val="24"/>
                <w:lang w:val="en-GB"/>
              </w:rPr>
              <w:t xml:space="preserve"> </w:t>
            </w:r>
            <w:r w:rsidRPr="008B2842">
              <w:rPr>
                <w:sz w:val="24"/>
                <w:szCs w:val="24"/>
                <w:lang w:val="en-GB"/>
              </w:rPr>
              <w:t>/</w:t>
            </w:r>
            <w:r w:rsidRPr="008B2842">
              <w:rPr>
                <w:spacing w:val="-3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  <w:lang w:val="en-GB"/>
              </w:rPr>
              <w:t>сертификати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18" w:rsidRPr="008B2842" w:rsidRDefault="00BF2118">
            <w:pPr>
              <w:pStyle w:val="TableParagraph"/>
              <w:jc w:val="center"/>
              <w:rPr>
                <w:sz w:val="24"/>
                <w:szCs w:val="24"/>
              </w:rPr>
            </w:pPr>
            <w:r w:rsidRPr="008B2842">
              <w:rPr>
                <w:sz w:val="24"/>
                <w:szCs w:val="24"/>
              </w:rPr>
              <w:t>/</w:t>
            </w:r>
          </w:p>
        </w:tc>
      </w:tr>
      <w:tr w:rsidR="00BF2118" w:rsidRPr="008B2842" w:rsidTr="00EB1478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2118" w:rsidRPr="008B2842" w:rsidRDefault="00BF2118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118" w:rsidRPr="008B2842" w:rsidRDefault="00BF2118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spellStart"/>
            <w:r w:rsidRPr="008B2842">
              <w:rPr>
                <w:sz w:val="24"/>
                <w:szCs w:val="24"/>
                <w:lang w:val="en-GB"/>
              </w:rPr>
              <w:t>Возачка</w:t>
            </w:r>
            <w:proofErr w:type="spellEnd"/>
            <w:r w:rsidRPr="008B2842">
              <w:rPr>
                <w:spacing w:val="-3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  <w:lang w:val="en-GB"/>
              </w:rPr>
              <w:t>дозвола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18" w:rsidRPr="008B2842" w:rsidRDefault="00BF2118">
            <w:pPr>
              <w:pStyle w:val="TableParagraph"/>
              <w:jc w:val="center"/>
              <w:rPr>
                <w:sz w:val="24"/>
                <w:szCs w:val="24"/>
              </w:rPr>
            </w:pPr>
            <w:r w:rsidRPr="008B2842">
              <w:rPr>
                <w:sz w:val="24"/>
                <w:szCs w:val="24"/>
              </w:rPr>
              <w:t>/</w:t>
            </w:r>
          </w:p>
        </w:tc>
      </w:tr>
      <w:tr w:rsidR="00BF2118" w:rsidRPr="008B2842" w:rsidTr="00EB1478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2118" w:rsidRPr="008B2842" w:rsidRDefault="00BF2118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118" w:rsidRPr="008B2842" w:rsidRDefault="00BF2118">
            <w:pPr>
              <w:pStyle w:val="TableParagraph"/>
              <w:spacing w:line="257" w:lineRule="exact"/>
              <w:ind w:left="107"/>
              <w:rPr>
                <w:sz w:val="24"/>
                <w:szCs w:val="24"/>
              </w:rPr>
            </w:pPr>
            <w:proofErr w:type="spellStart"/>
            <w:r w:rsidRPr="008B2842">
              <w:rPr>
                <w:sz w:val="24"/>
                <w:szCs w:val="24"/>
                <w:lang w:val="en-GB"/>
              </w:rPr>
              <w:t>Страни</w:t>
            </w:r>
            <w:proofErr w:type="spellEnd"/>
            <w:r w:rsidRPr="008B2842">
              <w:rPr>
                <w:spacing w:val="-4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  <w:lang w:val="en-GB"/>
              </w:rPr>
              <w:t>језик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18" w:rsidRPr="008B2842" w:rsidRDefault="00BF2118">
            <w:pPr>
              <w:pStyle w:val="TableParagraph"/>
              <w:jc w:val="center"/>
              <w:rPr>
                <w:sz w:val="24"/>
                <w:szCs w:val="24"/>
              </w:rPr>
            </w:pPr>
            <w:r w:rsidRPr="008B2842">
              <w:rPr>
                <w:sz w:val="24"/>
                <w:szCs w:val="24"/>
              </w:rPr>
              <w:t>/</w:t>
            </w:r>
          </w:p>
        </w:tc>
      </w:tr>
      <w:tr w:rsidR="00BF2118" w:rsidRPr="008B2842" w:rsidTr="000F73E2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2118" w:rsidRPr="008B2842" w:rsidRDefault="00BF2118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118" w:rsidRPr="008B2842" w:rsidRDefault="00BF2118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spellStart"/>
            <w:r w:rsidRPr="008B2842">
              <w:rPr>
                <w:sz w:val="24"/>
                <w:szCs w:val="24"/>
                <w:lang w:val="en-GB"/>
              </w:rPr>
              <w:t>Језик</w:t>
            </w:r>
            <w:proofErr w:type="spellEnd"/>
            <w:r w:rsidRPr="008B2842">
              <w:rPr>
                <w:spacing w:val="-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  <w:lang w:val="en-GB"/>
              </w:rPr>
              <w:t>националне</w:t>
            </w:r>
            <w:proofErr w:type="spellEnd"/>
            <w:r w:rsidRPr="008B2842">
              <w:rPr>
                <w:spacing w:val="-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2842">
              <w:rPr>
                <w:sz w:val="24"/>
                <w:szCs w:val="24"/>
                <w:lang w:val="en-GB"/>
              </w:rPr>
              <w:t>мањине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18" w:rsidRPr="008B2842" w:rsidRDefault="00BF2118">
            <w:pPr>
              <w:pStyle w:val="TableParagraph"/>
              <w:jc w:val="center"/>
              <w:rPr>
                <w:sz w:val="24"/>
                <w:szCs w:val="24"/>
              </w:rPr>
            </w:pPr>
            <w:r w:rsidRPr="008B2842">
              <w:rPr>
                <w:sz w:val="24"/>
                <w:szCs w:val="24"/>
              </w:rPr>
              <w:t>/</w:t>
            </w:r>
          </w:p>
        </w:tc>
      </w:tr>
      <w:tr w:rsidR="00BF2118" w:rsidRPr="008B2842" w:rsidTr="00EB1478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2118" w:rsidRPr="008B2842" w:rsidRDefault="00BF2118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118" w:rsidRPr="008B2842" w:rsidRDefault="00BF2118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18" w:rsidRPr="008B2842" w:rsidRDefault="00BF211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EB1478" w:rsidRPr="008B2842" w:rsidRDefault="00EB1478" w:rsidP="00EB1478">
      <w:pPr>
        <w:spacing w:before="1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B1478" w:rsidRPr="008B2842" w:rsidRDefault="00EB1478" w:rsidP="00EB1478">
      <w:pPr>
        <w:pStyle w:val="BodyText"/>
        <w:tabs>
          <w:tab w:val="left" w:pos="4921"/>
        </w:tabs>
        <w:ind w:left="217" w:right="393"/>
      </w:pPr>
      <w:proofErr w:type="spellStart"/>
      <w:r w:rsidRPr="008B2842">
        <w:t>Потпис</w:t>
      </w:r>
      <w:proofErr w:type="spellEnd"/>
      <w:r w:rsidRPr="008B2842">
        <w:t xml:space="preserve"> </w:t>
      </w:r>
      <w:proofErr w:type="spellStart"/>
      <w:r w:rsidRPr="008B2842">
        <w:t>руководиоца</w:t>
      </w:r>
      <w:proofErr w:type="spellEnd"/>
      <w:r w:rsidRPr="008B2842">
        <w:t xml:space="preserve"> </w:t>
      </w:r>
      <w:proofErr w:type="spellStart"/>
      <w:r w:rsidRPr="008B2842">
        <w:t>унутрашње</w:t>
      </w:r>
      <w:proofErr w:type="spellEnd"/>
      <w:r w:rsidRPr="008B2842">
        <w:t xml:space="preserve"> </w:t>
      </w:r>
      <w:proofErr w:type="spellStart"/>
      <w:r w:rsidRPr="008B2842">
        <w:t>организационе</w:t>
      </w:r>
      <w:proofErr w:type="spellEnd"/>
      <w:r w:rsidRPr="008B2842">
        <w:t xml:space="preserve"> </w:t>
      </w:r>
      <w:proofErr w:type="spellStart"/>
      <w:r w:rsidRPr="008B2842">
        <w:t>јединице</w:t>
      </w:r>
      <w:proofErr w:type="spellEnd"/>
      <w:r w:rsidRPr="008B2842">
        <w:t xml:space="preserve"> у </w:t>
      </w:r>
      <w:proofErr w:type="spellStart"/>
      <w:r w:rsidRPr="008B2842">
        <w:t>којој</w:t>
      </w:r>
      <w:proofErr w:type="spellEnd"/>
      <w:r w:rsidRPr="008B2842">
        <w:t xml:space="preserve"> </w:t>
      </w:r>
      <w:proofErr w:type="spellStart"/>
      <w:r w:rsidRPr="008B2842">
        <w:t>се</w:t>
      </w:r>
      <w:proofErr w:type="spellEnd"/>
      <w:r w:rsidRPr="008B2842">
        <w:t xml:space="preserve"> </w:t>
      </w:r>
      <w:proofErr w:type="spellStart"/>
      <w:r w:rsidRPr="008B2842">
        <w:t>врше</w:t>
      </w:r>
      <w:proofErr w:type="spellEnd"/>
      <w:r w:rsidRPr="008B2842">
        <w:t xml:space="preserve"> </w:t>
      </w:r>
      <w:proofErr w:type="spellStart"/>
      <w:r w:rsidRPr="008B2842">
        <w:t>послови</w:t>
      </w:r>
      <w:proofErr w:type="spellEnd"/>
      <w:r w:rsidRPr="008B2842">
        <w:rPr>
          <w:spacing w:val="-57"/>
        </w:rPr>
        <w:t xml:space="preserve"> </w:t>
      </w:r>
      <w:proofErr w:type="spellStart"/>
      <w:r w:rsidRPr="008B2842">
        <w:t>управљања</w:t>
      </w:r>
      <w:proofErr w:type="spellEnd"/>
      <w:r w:rsidRPr="008B2842">
        <w:rPr>
          <w:spacing w:val="-7"/>
        </w:rPr>
        <w:t xml:space="preserve"> </w:t>
      </w:r>
      <w:proofErr w:type="spellStart"/>
      <w:r w:rsidRPr="008B2842">
        <w:t>људским</w:t>
      </w:r>
      <w:proofErr w:type="spellEnd"/>
      <w:r w:rsidRPr="008B2842">
        <w:rPr>
          <w:spacing w:val="-7"/>
        </w:rPr>
        <w:t xml:space="preserve"> </w:t>
      </w:r>
      <w:proofErr w:type="spellStart"/>
      <w:r w:rsidRPr="008B2842">
        <w:t>ресурсима</w:t>
      </w:r>
      <w:proofErr w:type="spellEnd"/>
      <w:r w:rsidRPr="008B2842">
        <w:t xml:space="preserve">: </w:t>
      </w:r>
      <w:r w:rsidRPr="008B2842">
        <w:rPr>
          <w:u w:val="single"/>
        </w:rPr>
        <w:t xml:space="preserve"> </w:t>
      </w:r>
      <w:r w:rsidRPr="008B2842">
        <w:rPr>
          <w:u w:val="single"/>
        </w:rPr>
        <w:tab/>
      </w:r>
      <w:r w:rsidR="006F6B82" w:rsidRPr="008B2842">
        <w:rPr>
          <w:u w:val="single"/>
        </w:rPr>
        <w:t>____________________</w:t>
      </w:r>
    </w:p>
    <w:p w:rsidR="00EB1478" w:rsidRPr="008B2842" w:rsidRDefault="00EB1478" w:rsidP="00EB1478">
      <w:pPr>
        <w:spacing w:before="2"/>
        <w:rPr>
          <w:rFonts w:ascii="Times New Roman" w:hAnsi="Times New Roman" w:cs="Times New Roman"/>
          <w:b/>
          <w:sz w:val="24"/>
          <w:szCs w:val="24"/>
        </w:rPr>
      </w:pPr>
    </w:p>
    <w:p w:rsidR="00EB1478" w:rsidRPr="008B2842" w:rsidRDefault="00EB1478" w:rsidP="00EB1478">
      <w:pPr>
        <w:pStyle w:val="BodyText"/>
        <w:tabs>
          <w:tab w:val="left" w:pos="4812"/>
        </w:tabs>
        <w:spacing w:before="90"/>
        <w:ind w:left="217" w:right="473"/>
      </w:pPr>
      <w:proofErr w:type="spellStart"/>
      <w:r w:rsidRPr="008B2842">
        <w:t>Потпис</w:t>
      </w:r>
      <w:proofErr w:type="spellEnd"/>
      <w:r w:rsidRPr="008B2842">
        <w:t xml:space="preserve"> </w:t>
      </w:r>
      <w:proofErr w:type="spellStart"/>
      <w:r w:rsidRPr="008B2842">
        <w:t>руководиоца</w:t>
      </w:r>
      <w:proofErr w:type="spellEnd"/>
      <w:r w:rsidRPr="008B2842">
        <w:t xml:space="preserve"> </w:t>
      </w:r>
      <w:proofErr w:type="spellStart"/>
      <w:r w:rsidRPr="008B2842">
        <w:t>унутрашње</w:t>
      </w:r>
      <w:proofErr w:type="spellEnd"/>
      <w:r w:rsidRPr="008B2842">
        <w:t xml:space="preserve"> </w:t>
      </w:r>
      <w:proofErr w:type="spellStart"/>
      <w:r w:rsidRPr="008B2842">
        <w:t>организационе</w:t>
      </w:r>
      <w:proofErr w:type="spellEnd"/>
      <w:r w:rsidRPr="008B2842">
        <w:t xml:space="preserve"> </w:t>
      </w:r>
      <w:proofErr w:type="spellStart"/>
      <w:r w:rsidRPr="008B2842">
        <w:t>јединице</w:t>
      </w:r>
      <w:proofErr w:type="spellEnd"/>
      <w:r w:rsidRPr="008B2842">
        <w:t xml:space="preserve"> у </w:t>
      </w:r>
      <w:proofErr w:type="spellStart"/>
      <w:r w:rsidRPr="008B2842">
        <w:t>којој</w:t>
      </w:r>
      <w:proofErr w:type="spellEnd"/>
      <w:r w:rsidRPr="008B2842">
        <w:t xml:space="preserve"> </w:t>
      </w:r>
      <w:proofErr w:type="spellStart"/>
      <w:r w:rsidRPr="008B2842">
        <w:t>се</w:t>
      </w:r>
      <w:proofErr w:type="spellEnd"/>
      <w:r w:rsidRPr="008B2842">
        <w:t xml:space="preserve"> </w:t>
      </w:r>
      <w:proofErr w:type="spellStart"/>
      <w:r w:rsidRPr="008B2842">
        <w:t>налази</w:t>
      </w:r>
      <w:proofErr w:type="spellEnd"/>
      <w:r w:rsidRPr="008B2842">
        <w:t xml:space="preserve"> </w:t>
      </w:r>
      <w:proofErr w:type="spellStart"/>
      <w:r w:rsidRPr="008B2842">
        <w:t>радно</w:t>
      </w:r>
      <w:proofErr w:type="spellEnd"/>
      <w:r w:rsidRPr="008B2842">
        <w:rPr>
          <w:spacing w:val="-57"/>
        </w:rPr>
        <w:t xml:space="preserve"> </w:t>
      </w:r>
      <w:proofErr w:type="spellStart"/>
      <w:r w:rsidRPr="008B2842">
        <w:t>место</w:t>
      </w:r>
      <w:proofErr w:type="spellEnd"/>
      <w:r w:rsidRPr="008B2842">
        <w:t xml:space="preserve">: </w:t>
      </w:r>
      <w:r w:rsidRPr="008B2842">
        <w:rPr>
          <w:u w:val="single"/>
        </w:rPr>
        <w:t xml:space="preserve"> </w:t>
      </w:r>
      <w:r w:rsidRPr="008B2842">
        <w:rPr>
          <w:u w:val="single"/>
        </w:rPr>
        <w:tab/>
      </w:r>
    </w:p>
    <w:p w:rsidR="0068165A" w:rsidRPr="008B2842" w:rsidRDefault="0068165A">
      <w:pPr>
        <w:rPr>
          <w:rFonts w:ascii="Times New Roman" w:hAnsi="Times New Roman" w:cs="Times New Roman"/>
          <w:sz w:val="24"/>
          <w:szCs w:val="24"/>
        </w:rPr>
      </w:pPr>
    </w:p>
    <w:sectPr w:rsidR="0068165A" w:rsidRPr="008B2842" w:rsidSect="00EB1478">
      <w:pgSz w:w="12240" w:h="15840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10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</w:abstractNum>
  <w:abstractNum w:abstractNumId="2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</w:abstractNum>
  <w:abstractNum w:abstractNumId="3">
    <w:nsid w:val="6D413813"/>
    <w:multiLevelType w:val="hybridMultilevel"/>
    <w:tmpl w:val="0960200C"/>
    <w:lvl w:ilvl="0" w:tplc="E60E6182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5D9CB19C">
      <w:numFmt w:val="bullet"/>
      <w:lvlText w:val="•"/>
      <w:lvlJc w:val="left"/>
      <w:pPr>
        <w:ind w:left="803" w:hanging="240"/>
      </w:pPr>
      <w:rPr>
        <w:rFonts w:hint="default"/>
      </w:rPr>
    </w:lvl>
    <w:lvl w:ilvl="2" w:tplc="3AB4533E">
      <w:numFmt w:val="bullet"/>
      <w:lvlText w:val="•"/>
      <w:lvlJc w:val="left"/>
      <w:pPr>
        <w:ind w:left="1267" w:hanging="240"/>
      </w:pPr>
      <w:rPr>
        <w:rFonts w:hint="default"/>
      </w:rPr>
    </w:lvl>
    <w:lvl w:ilvl="3" w:tplc="D2DCDC0C">
      <w:numFmt w:val="bullet"/>
      <w:lvlText w:val="•"/>
      <w:lvlJc w:val="left"/>
      <w:pPr>
        <w:ind w:left="1731" w:hanging="240"/>
      </w:pPr>
      <w:rPr>
        <w:rFonts w:hint="default"/>
      </w:rPr>
    </w:lvl>
    <w:lvl w:ilvl="4" w:tplc="37B22486">
      <w:numFmt w:val="bullet"/>
      <w:lvlText w:val="•"/>
      <w:lvlJc w:val="left"/>
      <w:pPr>
        <w:ind w:left="2195" w:hanging="240"/>
      </w:pPr>
      <w:rPr>
        <w:rFonts w:hint="default"/>
      </w:rPr>
    </w:lvl>
    <w:lvl w:ilvl="5" w:tplc="884E8ED0">
      <w:numFmt w:val="bullet"/>
      <w:lvlText w:val="•"/>
      <w:lvlJc w:val="left"/>
      <w:pPr>
        <w:ind w:left="2659" w:hanging="240"/>
      </w:pPr>
      <w:rPr>
        <w:rFonts w:hint="default"/>
      </w:rPr>
    </w:lvl>
    <w:lvl w:ilvl="6" w:tplc="2794BBA2">
      <w:numFmt w:val="bullet"/>
      <w:lvlText w:val="•"/>
      <w:lvlJc w:val="left"/>
      <w:pPr>
        <w:ind w:left="3123" w:hanging="240"/>
      </w:pPr>
      <w:rPr>
        <w:rFonts w:hint="default"/>
      </w:rPr>
    </w:lvl>
    <w:lvl w:ilvl="7" w:tplc="B4F22C16">
      <w:numFmt w:val="bullet"/>
      <w:lvlText w:val="•"/>
      <w:lvlJc w:val="left"/>
      <w:pPr>
        <w:ind w:left="3587" w:hanging="240"/>
      </w:pPr>
      <w:rPr>
        <w:rFonts w:hint="default"/>
      </w:rPr>
    </w:lvl>
    <w:lvl w:ilvl="8" w:tplc="A502EFD0">
      <w:numFmt w:val="bullet"/>
      <w:lvlText w:val="•"/>
      <w:lvlJc w:val="left"/>
      <w:pPr>
        <w:ind w:left="4051" w:hanging="2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B1478"/>
    <w:rsid w:val="00075509"/>
    <w:rsid w:val="0024112A"/>
    <w:rsid w:val="002C28F1"/>
    <w:rsid w:val="00356FC4"/>
    <w:rsid w:val="003C1CB3"/>
    <w:rsid w:val="003F41EF"/>
    <w:rsid w:val="005225E3"/>
    <w:rsid w:val="005950C7"/>
    <w:rsid w:val="005C1376"/>
    <w:rsid w:val="005C5413"/>
    <w:rsid w:val="0068165A"/>
    <w:rsid w:val="006F6B82"/>
    <w:rsid w:val="008B2842"/>
    <w:rsid w:val="00A100DB"/>
    <w:rsid w:val="00A47ADB"/>
    <w:rsid w:val="00B2786F"/>
    <w:rsid w:val="00B817FD"/>
    <w:rsid w:val="00BF2118"/>
    <w:rsid w:val="00D162A5"/>
    <w:rsid w:val="00D271DB"/>
    <w:rsid w:val="00D8392E"/>
    <w:rsid w:val="00DC0A4E"/>
    <w:rsid w:val="00EB1478"/>
    <w:rsid w:val="00FD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EF"/>
  </w:style>
  <w:style w:type="paragraph" w:styleId="Heading3">
    <w:name w:val="heading 3"/>
    <w:basedOn w:val="Normal"/>
    <w:next w:val="BodyText"/>
    <w:link w:val="Heading3Char"/>
    <w:unhideWhenUsed/>
    <w:qFormat/>
    <w:rsid w:val="00EB1478"/>
    <w:pPr>
      <w:tabs>
        <w:tab w:val="num" w:pos="720"/>
      </w:tabs>
      <w:suppressAutoHyphens/>
      <w:spacing w:before="280" w:after="280" w:line="240" w:lineRule="auto"/>
      <w:ind w:left="347" w:hanging="24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B1478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BodyText">
    <w:name w:val="Body Text"/>
    <w:basedOn w:val="Normal"/>
    <w:link w:val="BodyTextChar"/>
    <w:unhideWhenUsed/>
    <w:rsid w:val="00EB147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EB147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EB147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rsid w:val="00EB147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2022-08-12T09:32:00Z</cp:lastPrinted>
  <dcterms:created xsi:type="dcterms:W3CDTF">2022-07-26T07:38:00Z</dcterms:created>
  <dcterms:modified xsi:type="dcterms:W3CDTF">2023-02-01T11:41:00Z</dcterms:modified>
</cp:coreProperties>
</file>